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B80" w:rsidRPr="002D0EA2" w:rsidRDefault="008A4B80" w:rsidP="006E3827">
      <w:pPr>
        <w:tabs>
          <w:tab w:val="num" w:pos="0"/>
        </w:tabs>
        <w:ind w:firstLine="7230"/>
        <w:rPr>
          <w:iCs/>
        </w:rPr>
      </w:pPr>
      <w:r w:rsidRPr="002D0EA2">
        <w:rPr>
          <w:iCs/>
        </w:rPr>
        <w:t xml:space="preserve">Приложение № </w:t>
      </w:r>
      <w:r w:rsidR="002D0EA2">
        <w:rPr>
          <w:iCs/>
        </w:rPr>
        <w:t>11-1</w:t>
      </w:r>
    </w:p>
    <w:p w:rsidR="008A4B80" w:rsidRPr="002D0EA2" w:rsidRDefault="008A4B80" w:rsidP="006E3827">
      <w:pPr>
        <w:tabs>
          <w:tab w:val="num" w:pos="0"/>
        </w:tabs>
        <w:ind w:firstLine="7230"/>
        <w:rPr>
          <w:iCs/>
        </w:rPr>
      </w:pPr>
      <w:r w:rsidRPr="002D0EA2">
        <w:rPr>
          <w:iCs/>
        </w:rPr>
        <w:t>к Договору №_________</w:t>
      </w:r>
    </w:p>
    <w:p w:rsidR="008A4B80" w:rsidRPr="002D0EA2" w:rsidRDefault="008A4B80" w:rsidP="006E3827">
      <w:pPr>
        <w:tabs>
          <w:tab w:val="num" w:pos="0"/>
        </w:tabs>
        <w:ind w:firstLine="7230"/>
        <w:rPr>
          <w:bCs/>
          <w:i/>
        </w:rPr>
      </w:pPr>
      <w:r w:rsidRPr="002D0EA2">
        <w:rPr>
          <w:iCs/>
        </w:rPr>
        <w:t>от «_____»________201</w:t>
      </w:r>
      <w:r w:rsidR="003E6E41" w:rsidRPr="002D0EA2">
        <w:rPr>
          <w:iCs/>
        </w:rPr>
        <w:t>_</w:t>
      </w:r>
    </w:p>
    <w:p w:rsidR="00AA339D" w:rsidRPr="006E3827" w:rsidRDefault="006021C6" w:rsidP="006E3827">
      <w:pPr>
        <w:tabs>
          <w:tab w:val="num" w:pos="0"/>
          <w:tab w:val="left" w:pos="945"/>
          <w:tab w:val="center" w:pos="5103"/>
        </w:tabs>
        <w:rPr>
          <w:b/>
          <w:bCs/>
        </w:rPr>
      </w:pPr>
      <w:r w:rsidRPr="006E3827">
        <w:rPr>
          <w:b/>
          <w:bCs/>
        </w:rPr>
        <w:tab/>
      </w:r>
    </w:p>
    <w:p w:rsidR="006021C6" w:rsidRPr="006E3827" w:rsidRDefault="006021C6" w:rsidP="006E3827">
      <w:pPr>
        <w:tabs>
          <w:tab w:val="num" w:pos="0"/>
          <w:tab w:val="left" w:pos="945"/>
          <w:tab w:val="center" w:pos="5103"/>
        </w:tabs>
        <w:jc w:val="center"/>
        <w:rPr>
          <w:b/>
        </w:rPr>
      </w:pPr>
      <w:r w:rsidRPr="006E3827">
        <w:rPr>
          <w:b/>
          <w:bCs/>
        </w:rPr>
        <w:t>ОТЧЕТ</w:t>
      </w:r>
    </w:p>
    <w:p w:rsidR="006021C6" w:rsidRPr="006E3827" w:rsidRDefault="006021C6" w:rsidP="006E3827">
      <w:pPr>
        <w:tabs>
          <w:tab w:val="num" w:pos="0"/>
        </w:tabs>
        <w:jc w:val="center"/>
        <w:rPr>
          <w:bCs/>
        </w:rPr>
      </w:pPr>
      <w:r w:rsidRPr="006E3827">
        <w:rPr>
          <w:bCs/>
        </w:rPr>
        <w:t>об исполнении поручения на совершение действий по организации перевозки пассажиров, багажа, грузов</w:t>
      </w:r>
    </w:p>
    <w:p w:rsidR="006021C6" w:rsidRPr="006E3827" w:rsidRDefault="006021C6" w:rsidP="006E3827">
      <w:pPr>
        <w:tabs>
          <w:tab w:val="num" w:pos="0"/>
        </w:tabs>
        <w:jc w:val="center"/>
        <w:rPr>
          <w:bCs/>
        </w:rPr>
      </w:pPr>
      <w:r w:rsidRPr="006E3827">
        <w:rPr>
          <w:bCs/>
        </w:rPr>
        <w:t xml:space="preserve">к договору № ______________от </w:t>
      </w:r>
      <w:r w:rsidR="000508AE">
        <w:rPr>
          <w:bCs/>
        </w:rPr>
        <w:t>«</w:t>
      </w:r>
      <w:r w:rsidRPr="006E3827">
        <w:rPr>
          <w:bCs/>
        </w:rPr>
        <w:t>____</w:t>
      </w:r>
      <w:r w:rsidR="000508AE">
        <w:rPr>
          <w:bCs/>
        </w:rPr>
        <w:t>»</w:t>
      </w:r>
      <w:r w:rsidRPr="006E3827">
        <w:rPr>
          <w:bCs/>
        </w:rPr>
        <w:t xml:space="preserve"> ___________</w:t>
      </w:r>
      <w:r w:rsidR="000508AE">
        <w:rPr>
          <w:bCs/>
        </w:rPr>
        <w:t>201_</w:t>
      </w:r>
    </w:p>
    <w:p w:rsidR="006021C6" w:rsidRPr="006E3827" w:rsidRDefault="006021C6" w:rsidP="006E3827">
      <w:pPr>
        <w:tabs>
          <w:tab w:val="num" w:pos="0"/>
        </w:tabs>
        <w:jc w:val="center"/>
        <w:rPr>
          <w:bCs/>
          <w:i/>
        </w:rPr>
      </w:pPr>
    </w:p>
    <w:p w:rsidR="006021C6" w:rsidRPr="006E3827" w:rsidRDefault="006021C6" w:rsidP="006E3827">
      <w:pPr>
        <w:tabs>
          <w:tab w:val="num" w:pos="0"/>
        </w:tabs>
        <w:jc w:val="center"/>
        <w:rPr>
          <w:bCs/>
          <w:i/>
        </w:rPr>
      </w:pPr>
    </w:p>
    <w:p w:rsidR="006021C6" w:rsidRPr="006E3827" w:rsidRDefault="006021C6" w:rsidP="006E3827">
      <w:pPr>
        <w:tabs>
          <w:tab w:val="num" w:pos="0"/>
        </w:tabs>
        <w:jc w:val="both"/>
      </w:pPr>
      <w:r w:rsidRPr="006E3827">
        <w:t>Во исполнение Договора  №______ от ___________ АО «Норильскгазпром», именуемое в дальнейшем «Агент», составило настоящий отчет о нижеследующем: за период с «___»________201</w:t>
      </w:r>
      <w:r w:rsidR="003E6E41">
        <w:t>_</w:t>
      </w:r>
      <w:r w:rsidRPr="006E3827">
        <w:t xml:space="preserve"> г. по «____»_______201</w:t>
      </w:r>
      <w:r w:rsidR="003E6E41">
        <w:t>_</w:t>
      </w:r>
      <w:r w:rsidRPr="006E3827">
        <w:t xml:space="preserve"> г. Агентом были понесены расходы на совершение действий по организации ___________________________________________,  именуемое в дальнейшем «Принципал»</w:t>
      </w:r>
      <w:r w:rsidRPr="006E3827">
        <w:rPr>
          <w:bCs/>
        </w:rPr>
        <w:t xml:space="preserve"> на совершение действий по организации перевозки пассажиров, багажа, грузов воздушным транспортом</w:t>
      </w:r>
    </w:p>
    <w:p w:rsidR="00CF77D1" w:rsidRPr="006E3827" w:rsidRDefault="00CF77D1" w:rsidP="006E3827">
      <w:pPr>
        <w:pStyle w:val="a2"/>
        <w:tabs>
          <w:tab w:val="num" w:pos="0"/>
          <w:tab w:val="left" w:pos="6946"/>
        </w:tabs>
        <w:rPr>
          <w:b/>
          <w:i/>
          <w:szCs w:val="24"/>
        </w:rPr>
      </w:pPr>
    </w:p>
    <w:tbl>
      <w:tblPr>
        <w:tblStyle w:val="ae"/>
        <w:tblW w:w="0" w:type="auto"/>
        <w:tblLayout w:type="fixed"/>
        <w:tblLook w:val="04A0" w:firstRow="1" w:lastRow="0" w:firstColumn="1" w:lastColumn="0" w:noHBand="0" w:noVBand="1"/>
      </w:tblPr>
      <w:tblGrid>
        <w:gridCol w:w="690"/>
        <w:gridCol w:w="1432"/>
        <w:gridCol w:w="1275"/>
        <w:gridCol w:w="1851"/>
        <w:gridCol w:w="1126"/>
        <w:gridCol w:w="1134"/>
        <w:gridCol w:w="1418"/>
        <w:gridCol w:w="1412"/>
      </w:tblGrid>
      <w:tr w:rsidR="006021C6" w:rsidRPr="006E3827" w:rsidTr="006021C6">
        <w:tc>
          <w:tcPr>
            <w:tcW w:w="690" w:type="dxa"/>
          </w:tcPr>
          <w:p w:rsidR="006021C6" w:rsidRPr="006E3827" w:rsidRDefault="006021C6" w:rsidP="006E3827">
            <w:pPr>
              <w:pStyle w:val="a2"/>
              <w:tabs>
                <w:tab w:val="num" w:pos="0"/>
                <w:tab w:val="left" w:pos="6946"/>
              </w:tabs>
              <w:rPr>
                <w:szCs w:val="24"/>
              </w:rPr>
            </w:pPr>
            <w:r w:rsidRPr="006E3827">
              <w:rPr>
                <w:szCs w:val="24"/>
              </w:rPr>
              <w:t>№ п/п</w:t>
            </w:r>
          </w:p>
        </w:tc>
        <w:tc>
          <w:tcPr>
            <w:tcW w:w="1432" w:type="dxa"/>
          </w:tcPr>
          <w:p w:rsidR="006021C6" w:rsidRPr="006E3827" w:rsidRDefault="006021C6" w:rsidP="006E3827">
            <w:pPr>
              <w:pStyle w:val="a2"/>
              <w:tabs>
                <w:tab w:val="num" w:pos="0"/>
                <w:tab w:val="left" w:pos="6946"/>
              </w:tabs>
              <w:rPr>
                <w:szCs w:val="24"/>
              </w:rPr>
            </w:pPr>
            <w:r w:rsidRPr="006E3827">
              <w:rPr>
                <w:szCs w:val="24"/>
              </w:rPr>
              <w:t>Дата выполнения заявки</w:t>
            </w:r>
          </w:p>
        </w:tc>
        <w:tc>
          <w:tcPr>
            <w:tcW w:w="1275" w:type="dxa"/>
          </w:tcPr>
          <w:p w:rsidR="006021C6" w:rsidRPr="006E3827" w:rsidRDefault="006021C6" w:rsidP="006E3827">
            <w:pPr>
              <w:pStyle w:val="a2"/>
              <w:tabs>
                <w:tab w:val="num" w:pos="0"/>
                <w:tab w:val="left" w:pos="6946"/>
              </w:tabs>
              <w:rPr>
                <w:szCs w:val="24"/>
              </w:rPr>
            </w:pPr>
            <w:r w:rsidRPr="006E3827">
              <w:rPr>
                <w:szCs w:val="24"/>
              </w:rPr>
              <w:t>Маршрут</w:t>
            </w:r>
          </w:p>
        </w:tc>
        <w:tc>
          <w:tcPr>
            <w:tcW w:w="1851" w:type="dxa"/>
          </w:tcPr>
          <w:p w:rsidR="006021C6" w:rsidRPr="006E3827" w:rsidRDefault="006021C6" w:rsidP="006E3827">
            <w:pPr>
              <w:pStyle w:val="a2"/>
              <w:tabs>
                <w:tab w:val="num" w:pos="0"/>
                <w:tab w:val="left" w:pos="6946"/>
              </w:tabs>
              <w:rPr>
                <w:szCs w:val="24"/>
              </w:rPr>
            </w:pPr>
            <w:r w:rsidRPr="006E3827">
              <w:rPr>
                <w:szCs w:val="24"/>
              </w:rPr>
              <w:t>Тип и № ВС</w:t>
            </w:r>
          </w:p>
        </w:tc>
        <w:tc>
          <w:tcPr>
            <w:tcW w:w="1126" w:type="dxa"/>
          </w:tcPr>
          <w:p w:rsidR="006021C6" w:rsidRPr="006E3827" w:rsidRDefault="006021C6" w:rsidP="006E3827">
            <w:pPr>
              <w:pStyle w:val="a2"/>
              <w:tabs>
                <w:tab w:val="num" w:pos="0"/>
                <w:tab w:val="left" w:pos="6946"/>
              </w:tabs>
              <w:rPr>
                <w:szCs w:val="24"/>
              </w:rPr>
            </w:pPr>
            <w:r w:rsidRPr="006E3827">
              <w:rPr>
                <w:szCs w:val="24"/>
              </w:rPr>
              <w:t>Налет (мин)</w:t>
            </w:r>
          </w:p>
        </w:tc>
        <w:tc>
          <w:tcPr>
            <w:tcW w:w="1134" w:type="dxa"/>
          </w:tcPr>
          <w:p w:rsidR="006021C6" w:rsidRPr="006E3827" w:rsidRDefault="006021C6" w:rsidP="006E3827">
            <w:pPr>
              <w:pStyle w:val="a2"/>
              <w:tabs>
                <w:tab w:val="num" w:pos="0"/>
                <w:tab w:val="left" w:pos="6946"/>
              </w:tabs>
              <w:rPr>
                <w:szCs w:val="24"/>
              </w:rPr>
            </w:pPr>
            <w:r w:rsidRPr="006E3827">
              <w:rPr>
                <w:szCs w:val="24"/>
              </w:rPr>
              <w:t>Налет (час)</w:t>
            </w:r>
          </w:p>
        </w:tc>
        <w:tc>
          <w:tcPr>
            <w:tcW w:w="1418" w:type="dxa"/>
          </w:tcPr>
          <w:p w:rsidR="006021C6" w:rsidRPr="006E3827" w:rsidRDefault="006021C6" w:rsidP="006E3827">
            <w:pPr>
              <w:pStyle w:val="a2"/>
              <w:tabs>
                <w:tab w:val="num" w:pos="0"/>
                <w:tab w:val="left" w:pos="6946"/>
              </w:tabs>
              <w:rPr>
                <w:szCs w:val="24"/>
              </w:rPr>
            </w:pPr>
            <w:r w:rsidRPr="006E3827">
              <w:rPr>
                <w:szCs w:val="24"/>
              </w:rPr>
              <w:t>Стоимость летного часа</w:t>
            </w:r>
          </w:p>
        </w:tc>
        <w:tc>
          <w:tcPr>
            <w:tcW w:w="1412" w:type="dxa"/>
          </w:tcPr>
          <w:p w:rsidR="006021C6" w:rsidRPr="006E3827" w:rsidRDefault="006021C6" w:rsidP="006E3827">
            <w:pPr>
              <w:pStyle w:val="a2"/>
              <w:tabs>
                <w:tab w:val="num" w:pos="0"/>
                <w:tab w:val="left" w:pos="6946"/>
              </w:tabs>
              <w:rPr>
                <w:szCs w:val="24"/>
              </w:rPr>
            </w:pPr>
            <w:r w:rsidRPr="006E3827">
              <w:rPr>
                <w:szCs w:val="24"/>
              </w:rPr>
              <w:t>Сумма</w:t>
            </w:r>
          </w:p>
        </w:tc>
      </w:tr>
      <w:tr w:rsidR="006021C6" w:rsidRPr="006E3827" w:rsidTr="006021C6">
        <w:tc>
          <w:tcPr>
            <w:tcW w:w="690" w:type="dxa"/>
          </w:tcPr>
          <w:p w:rsidR="006021C6" w:rsidRPr="006E3827" w:rsidRDefault="006021C6" w:rsidP="006E3827">
            <w:pPr>
              <w:pStyle w:val="a2"/>
              <w:tabs>
                <w:tab w:val="num" w:pos="0"/>
                <w:tab w:val="left" w:pos="6946"/>
              </w:tabs>
              <w:rPr>
                <w:szCs w:val="24"/>
              </w:rPr>
            </w:pPr>
          </w:p>
        </w:tc>
        <w:tc>
          <w:tcPr>
            <w:tcW w:w="1432" w:type="dxa"/>
          </w:tcPr>
          <w:p w:rsidR="006021C6" w:rsidRPr="006E3827" w:rsidRDefault="006021C6" w:rsidP="006E3827">
            <w:pPr>
              <w:pStyle w:val="a2"/>
              <w:tabs>
                <w:tab w:val="num" w:pos="0"/>
                <w:tab w:val="left" w:pos="6946"/>
              </w:tabs>
              <w:rPr>
                <w:szCs w:val="24"/>
              </w:rPr>
            </w:pPr>
          </w:p>
        </w:tc>
        <w:tc>
          <w:tcPr>
            <w:tcW w:w="1275" w:type="dxa"/>
          </w:tcPr>
          <w:p w:rsidR="006021C6" w:rsidRPr="006E3827" w:rsidRDefault="006021C6" w:rsidP="006E3827">
            <w:pPr>
              <w:pStyle w:val="a2"/>
              <w:tabs>
                <w:tab w:val="num" w:pos="0"/>
                <w:tab w:val="left" w:pos="6946"/>
              </w:tabs>
              <w:rPr>
                <w:szCs w:val="24"/>
              </w:rPr>
            </w:pPr>
          </w:p>
        </w:tc>
        <w:tc>
          <w:tcPr>
            <w:tcW w:w="1851" w:type="dxa"/>
          </w:tcPr>
          <w:p w:rsidR="006021C6" w:rsidRPr="006E3827" w:rsidRDefault="006021C6" w:rsidP="006E3827">
            <w:pPr>
              <w:pStyle w:val="a2"/>
              <w:tabs>
                <w:tab w:val="num" w:pos="0"/>
                <w:tab w:val="left" w:pos="6946"/>
              </w:tabs>
              <w:rPr>
                <w:szCs w:val="24"/>
              </w:rPr>
            </w:pPr>
          </w:p>
        </w:tc>
        <w:tc>
          <w:tcPr>
            <w:tcW w:w="1126" w:type="dxa"/>
          </w:tcPr>
          <w:p w:rsidR="006021C6" w:rsidRPr="006E3827" w:rsidRDefault="006021C6" w:rsidP="006E3827">
            <w:pPr>
              <w:pStyle w:val="a2"/>
              <w:tabs>
                <w:tab w:val="num" w:pos="0"/>
                <w:tab w:val="left" w:pos="6946"/>
              </w:tabs>
              <w:rPr>
                <w:szCs w:val="24"/>
              </w:rPr>
            </w:pPr>
          </w:p>
        </w:tc>
        <w:tc>
          <w:tcPr>
            <w:tcW w:w="1134" w:type="dxa"/>
          </w:tcPr>
          <w:p w:rsidR="006021C6" w:rsidRPr="006E3827" w:rsidRDefault="006021C6" w:rsidP="006E3827">
            <w:pPr>
              <w:pStyle w:val="a2"/>
              <w:tabs>
                <w:tab w:val="num" w:pos="0"/>
                <w:tab w:val="left" w:pos="6946"/>
              </w:tabs>
              <w:rPr>
                <w:szCs w:val="24"/>
              </w:rPr>
            </w:pPr>
          </w:p>
        </w:tc>
        <w:tc>
          <w:tcPr>
            <w:tcW w:w="1418" w:type="dxa"/>
          </w:tcPr>
          <w:p w:rsidR="006021C6" w:rsidRPr="006E3827" w:rsidRDefault="006021C6" w:rsidP="006E3827">
            <w:pPr>
              <w:pStyle w:val="a2"/>
              <w:tabs>
                <w:tab w:val="num" w:pos="0"/>
                <w:tab w:val="left" w:pos="6946"/>
              </w:tabs>
              <w:rPr>
                <w:szCs w:val="24"/>
              </w:rPr>
            </w:pPr>
          </w:p>
        </w:tc>
        <w:tc>
          <w:tcPr>
            <w:tcW w:w="1412" w:type="dxa"/>
          </w:tcPr>
          <w:p w:rsidR="006021C6" w:rsidRPr="006E3827" w:rsidRDefault="006021C6" w:rsidP="006E3827">
            <w:pPr>
              <w:pStyle w:val="a2"/>
              <w:tabs>
                <w:tab w:val="num" w:pos="0"/>
                <w:tab w:val="left" w:pos="6946"/>
              </w:tabs>
              <w:rPr>
                <w:szCs w:val="24"/>
              </w:rPr>
            </w:pPr>
          </w:p>
        </w:tc>
      </w:tr>
      <w:tr w:rsidR="006021C6" w:rsidRPr="006E3827" w:rsidTr="006021C6">
        <w:tc>
          <w:tcPr>
            <w:tcW w:w="690" w:type="dxa"/>
          </w:tcPr>
          <w:p w:rsidR="006021C6" w:rsidRPr="006E3827" w:rsidRDefault="006021C6" w:rsidP="006E3827">
            <w:pPr>
              <w:pStyle w:val="a2"/>
              <w:tabs>
                <w:tab w:val="num" w:pos="0"/>
                <w:tab w:val="left" w:pos="6946"/>
              </w:tabs>
              <w:rPr>
                <w:szCs w:val="24"/>
              </w:rPr>
            </w:pPr>
          </w:p>
        </w:tc>
        <w:tc>
          <w:tcPr>
            <w:tcW w:w="1432" w:type="dxa"/>
          </w:tcPr>
          <w:p w:rsidR="006021C6" w:rsidRPr="006E3827" w:rsidRDefault="006021C6" w:rsidP="006E3827">
            <w:pPr>
              <w:pStyle w:val="a2"/>
              <w:tabs>
                <w:tab w:val="num" w:pos="0"/>
                <w:tab w:val="left" w:pos="6946"/>
              </w:tabs>
              <w:rPr>
                <w:szCs w:val="24"/>
              </w:rPr>
            </w:pPr>
          </w:p>
        </w:tc>
        <w:tc>
          <w:tcPr>
            <w:tcW w:w="1275" w:type="dxa"/>
          </w:tcPr>
          <w:p w:rsidR="006021C6" w:rsidRPr="006E3827" w:rsidRDefault="006021C6" w:rsidP="006E3827">
            <w:pPr>
              <w:pStyle w:val="a2"/>
              <w:tabs>
                <w:tab w:val="num" w:pos="0"/>
                <w:tab w:val="left" w:pos="6946"/>
              </w:tabs>
              <w:rPr>
                <w:szCs w:val="24"/>
              </w:rPr>
            </w:pPr>
          </w:p>
        </w:tc>
        <w:tc>
          <w:tcPr>
            <w:tcW w:w="1851" w:type="dxa"/>
          </w:tcPr>
          <w:p w:rsidR="006021C6" w:rsidRPr="006E3827" w:rsidRDefault="006021C6" w:rsidP="006E3827">
            <w:pPr>
              <w:pStyle w:val="a2"/>
              <w:tabs>
                <w:tab w:val="num" w:pos="0"/>
                <w:tab w:val="left" w:pos="6946"/>
              </w:tabs>
              <w:rPr>
                <w:szCs w:val="24"/>
              </w:rPr>
            </w:pPr>
          </w:p>
        </w:tc>
        <w:tc>
          <w:tcPr>
            <w:tcW w:w="1126" w:type="dxa"/>
          </w:tcPr>
          <w:p w:rsidR="006021C6" w:rsidRPr="006E3827" w:rsidRDefault="006021C6" w:rsidP="006E3827">
            <w:pPr>
              <w:pStyle w:val="a2"/>
              <w:tabs>
                <w:tab w:val="num" w:pos="0"/>
                <w:tab w:val="left" w:pos="6946"/>
              </w:tabs>
              <w:rPr>
                <w:szCs w:val="24"/>
              </w:rPr>
            </w:pPr>
          </w:p>
        </w:tc>
        <w:tc>
          <w:tcPr>
            <w:tcW w:w="1134" w:type="dxa"/>
          </w:tcPr>
          <w:p w:rsidR="006021C6" w:rsidRPr="006E3827" w:rsidRDefault="006021C6" w:rsidP="006E3827">
            <w:pPr>
              <w:pStyle w:val="a2"/>
              <w:tabs>
                <w:tab w:val="num" w:pos="0"/>
                <w:tab w:val="left" w:pos="6946"/>
              </w:tabs>
              <w:rPr>
                <w:szCs w:val="24"/>
              </w:rPr>
            </w:pPr>
          </w:p>
        </w:tc>
        <w:tc>
          <w:tcPr>
            <w:tcW w:w="1418" w:type="dxa"/>
          </w:tcPr>
          <w:p w:rsidR="006021C6" w:rsidRPr="006E3827" w:rsidRDefault="006021C6" w:rsidP="006E3827">
            <w:pPr>
              <w:pStyle w:val="a2"/>
              <w:tabs>
                <w:tab w:val="num" w:pos="0"/>
                <w:tab w:val="left" w:pos="6946"/>
              </w:tabs>
              <w:rPr>
                <w:szCs w:val="24"/>
              </w:rPr>
            </w:pPr>
          </w:p>
        </w:tc>
        <w:tc>
          <w:tcPr>
            <w:tcW w:w="1412" w:type="dxa"/>
          </w:tcPr>
          <w:p w:rsidR="006021C6" w:rsidRPr="006E3827" w:rsidRDefault="006021C6" w:rsidP="006E3827">
            <w:pPr>
              <w:pStyle w:val="a2"/>
              <w:tabs>
                <w:tab w:val="num" w:pos="0"/>
                <w:tab w:val="left" w:pos="6946"/>
              </w:tabs>
              <w:rPr>
                <w:szCs w:val="24"/>
              </w:rPr>
            </w:pPr>
          </w:p>
        </w:tc>
      </w:tr>
      <w:tr w:rsidR="006021C6" w:rsidRPr="006E3827" w:rsidTr="006021C6">
        <w:tc>
          <w:tcPr>
            <w:tcW w:w="690" w:type="dxa"/>
          </w:tcPr>
          <w:p w:rsidR="006021C6" w:rsidRPr="006E3827" w:rsidRDefault="006021C6" w:rsidP="006E3827">
            <w:pPr>
              <w:pStyle w:val="a2"/>
              <w:tabs>
                <w:tab w:val="num" w:pos="0"/>
                <w:tab w:val="left" w:pos="6946"/>
              </w:tabs>
              <w:rPr>
                <w:szCs w:val="24"/>
              </w:rPr>
            </w:pPr>
          </w:p>
        </w:tc>
        <w:tc>
          <w:tcPr>
            <w:tcW w:w="1432" w:type="dxa"/>
          </w:tcPr>
          <w:p w:rsidR="006021C6" w:rsidRPr="006E3827" w:rsidRDefault="006021C6" w:rsidP="006E3827">
            <w:pPr>
              <w:pStyle w:val="a2"/>
              <w:tabs>
                <w:tab w:val="num" w:pos="0"/>
                <w:tab w:val="left" w:pos="6946"/>
              </w:tabs>
              <w:rPr>
                <w:szCs w:val="24"/>
              </w:rPr>
            </w:pPr>
          </w:p>
        </w:tc>
        <w:tc>
          <w:tcPr>
            <w:tcW w:w="1275" w:type="dxa"/>
          </w:tcPr>
          <w:p w:rsidR="006021C6" w:rsidRPr="006E3827" w:rsidRDefault="006021C6" w:rsidP="006E3827">
            <w:pPr>
              <w:pStyle w:val="a2"/>
              <w:tabs>
                <w:tab w:val="num" w:pos="0"/>
                <w:tab w:val="left" w:pos="6946"/>
              </w:tabs>
              <w:rPr>
                <w:szCs w:val="24"/>
              </w:rPr>
            </w:pPr>
          </w:p>
        </w:tc>
        <w:tc>
          <w:tcPr>
            <w:tcW w:w="1851" w:type="dxa"/>
          </w:tcPr>
          <w:p w:rsidR="006021C6" w:rsidRPr="006E3827" w:rsidRDefault="00F41238" w:rsidP="006E3827">
            <w:pPr>
              <w:pStyle w:val="a2"/>
              <w:tabs>
                <w:tab w:val="num" w:pos="0"/>
                <w:tab w:val="left" w:pos="6946"/>
              </w:tabs>
              <w:rPr>
                <w:szCs w:val="24"/>
              </w:rPr>
            </w:pPr>
            <w:r w:rsidRPr="00C35DB7">
              <w:rPr>
                <w:b/>
                <w:noProof/>
                <w:sz w:val="22"/>
                <w:szCs w:val="22"/>
              </w:rPr>
              <mc:AlternateContent>
                <mc:Choice Requires="wps">
                  <w:drawing>
                    <wp:anchor distT="0" distB="0" distL="114300" distR="114300" simplePos="0" relativeHeight="251659264" behindDoc="0" locked="0" layoutInCell="1" allowOverlap="1" wp14:anchorId="1730DC42" wp14:editId="487E9EF3">
                      <wp:simplePos x="0" y="0"/>
                      <wp:positionH relativeFrom="column">
                        <wp:posOffset>-1856740</wp:posOffset>
                      </wp:positionH>
                      <wp:positionV relativeFrom="paragraph">
                        <wp:posOffset>-395605</wp:posOffset>
                      </wp:positionV>
                      <wp:extent cx="6036097" cy="1585706"/>
                      <wp:effectExtent l="0" t="0" r="0" b="0"/>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47614">
                                <a:off x="0" y="0"/>
                                <a:ext cx="6036097" cy="1585706"/>
                              </a:xfrm>
                              <a:prstGeom prst="rect">
                                <a:avLst/>
                              </a:prstGeom>
                              <a:extLst>
                                <a:ext uri="{AF507438-7753-43E0-B8FC-AC1667EBCBE1}">
                                  <a14:hiddenEffects xmlns:a14="http://schemas.microsoft.com/office/drawing/2010/main">
                                    <a:effectLst/>
                                  </a14:hiddenEffects>
                                </a:ext>
                              </a:extLst>
                            </wps:spPr>
                            <wps:txbx>
                              <w:txbxContent>
                                <w:p w:rsidR="00F41238" w:rsidRPr="002D06C0" w:rsidRDefault="00F41238" w:rsidP="00F41238">
                                  <w:pPr>
                                    <w:pStyle w:val="aff2"/>
                                    <w:spacing w:before="0" w:beforeAutospacing="0" w:after="0" w:afterAutospacing="0"/>
                                    <w:jc w:val="center"/>
                                    <w:rPr>
                                      <w:rFonts w:ascii="Tahoma" w:hAnsi="Tahoma" w:cs="Tahoma"/>
                                    </w:rPr>
                                  </w:pPr>
                                  <w:r w:rsidRPr="00F41238">
                                    <w:rPr>
                                      <w:rFonts w:ascii="Tahoma" w:hAnsi="Tahoma" w:cs="Tahoma"/>
                                      <w:i/>
                                      <w:iCs/>
                                      <w:outline/>
                                      <w:color w:val="000000"/>
                                      <w:sz w:val="72"/>
                                      <w:szCs w:val="72"/>
                                      <w14:textOutline w14:w="9525" w14:cap="flat" w14:cmpd="sng" w14:algn="ctr">
                                        <w14:solidFill>
                                          <w14:srgbClr w14:val="000000"/>
                                        </w14:solidFill>
                                        <w14:prstDash w14:val="solid"/>
                                        <w14:round/>
                                      </w14:textOutline>
                                      <w14:textFill>
                                        <w14:solidFill>
                                          <w14:srgbClr w14:val="FFFFFF">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730DC42" id="_x0000_t202" coordsize="21600,21600" o:spt="202" path="m,l,21600r21600,l21600,xe">
                      <v:stroke joinstyle="miter"/>
                      <v:path gradientshapeok="t" o:connecttype="rect"/>
                    </v:shapetype>
                    <v:shape id="WordArt 5" o:spid="_x0000_s1026" type="#_x0000_t202" style="position:absolute;left:0;text-align:left;margin-left:-146.2pt;margin-top:-31.15pt;width:475.3pt;height:124.85pt;rotation:-213252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" filled="f" stroked="f">
                      <o:lock v:ext="edit" shapetype="t"/>
                      <v:textbox>
                        <w:txbxContent>
                          <w:p w:rsidR="00F41238" w:rsidRPr="002D06C0" w:rsidRDefault="00F41238" w:rsidP="00F41238">
                            <w:pPr>
                              <w:pStyle w:val="aff2"/>
                              <w:spacing w:before="0" w:beforeAutospacing="0" w:after="0" w:afterAutospacing="0"/>
                              <w:jc w:val="center"/>
                              <w:rPr>
                                <w:rFonts w:ascii="Tahoma" w:hAnsi="Tahoma" w:cs="Tahoma"/>
                              </w:rPr>
                            </w:pPr>
                            <w:r w:rsidRPr="00F41238">
                              <w:rPr>
                                <w:rFonts w:ascii="Tahoma" w:hAnsi="Tahoma" w:cs="Tahoma"/>
                                <w:i/>
                                <w:iCs/>
                                <w:outline/>
                                <w:color w:val="000000"/>
                                <w:sz w:val="72"/>
                                <w:szCs w:val="72"/>
                                <w14:textOutline w14:w="9525" w14:cap="flat" w14:cmpd="sng" w14:algn="ctr">
                                  <w14:solidFill>
                                    <w14:srgbClr w14:val="000000"/>
                                  </w14:solidFill>
                                  <w14:prstDash w14:val="solid"/>
                                  <w14:round/>
                                </w14:textOutline>
                                <w14:textFill>
                                  <w14:solidFill>
                                    <w14:srgbClr w14:val="FFFFFF">
                                      <w14:alpha w14:val="100000"/>
                                    </w14:srgbClr>
                                  </w14:solidFill>
                                </w14:textFill>
                              </w:rPr>
                              <w:t>ОБРАЗЕЦ</w:t>
                            </w:r>
                          </w:p>
                        </w:txbxContent>
                      </v:textbox>
                    </v:shape>
                  </w:pict>
                </mc:Fallback>
              </mc:AlternateContent>
            </w:r>
          </w:p>
        </w:tc>
        <w:tc>
          <w:tcPr>
            <w:tcW w:w="1126" w:type="dxa"/>
          </w:tcPr>
          <w:p w:rsidR="006021C6" w:rsidRPr="006E3827" w:rsidRDefault="006021C6" w:rsidP="006E3827">
            <w:pPr>
              <w:pStyle w:val="a2"/>
              <w:tabs>
                <w:tab w:val="num" w:pos="0"/>
                <w:tab w:val="left" w:pos="6946"/>
              </w:tabs>
              <w:rPr>
                <w:szCs w:val="24"/>
              </w:rPr>
            </w:pPr>
          </w:p>
        </w:tc>
        <w:tc>
          <w:tcPr>
            <w:tcW w:w="1134" w:type="dxa"/>
          </w:tcPr>
          <w:p w:rsidR="006021C6" w:rsidRPr="006E3827" w:rsidRDefault="006021C6" w:rsidP="006E3827">
            <w:pPr>
              <w:pStyle w:val="a2"/>
              <w:tabs>
                <w:tab w:val="num" w:pos="0"/>
                <w:tab w:val="left" w:pos="6946"/>
              </w:tabs>
              <w:rPr>
                <w:szCs w:val="24"/>
              </w:rPr>
            </w:pPr>
          </w:p>
        </w:tc>
        <w:tc>
          <w:tcPr>
            <w:tcW w:w="1418" w:type="dxa"/>
          </w:tcPr>
          <w:p w:rsidR="006021C6" w:rsidRPr="006E3827" w:rsidRDefault="006021C6" w:rsidP="006E3827">
            <w:pPr>
              <w:pStyle w:val="a2"/>
              <w:tabs>
                <w:tab w:val="num" w:pos="0"/>
                <w:tab w:val="left" w:pos="6946"/>
              </w:tabs>
              <w:rPr>
                <w:szCs w:val="24"/>
              </w:rPr>
            </w:pPr>
          </w:p>
        </w:tc>
        <w:tc>
          <w:tcPr>
            <w:tcW w:w="1412" w:type="dxa"/>
          </w:tcPr>
          <w:p w:rsidR="006021C6" w:rsidRPr="006E3827" w:rsidRDefault="006021C6" w:rsidP="006E3827">
            <w:pPr>
              <w:pStyle w:val="a2"/>
              <w:tabs>
                <w:tab w:val="num" w:pos="0"/>
                <w:tab w:val="left" w:pos="6946"/>
              </w:tabs>
              <w:rPr>
                <w:szCs w:val="24"/>
              </w:rPr>
            </w:pPr>
          </w:p>
        </w:tc>
      </w:tr>
      <w:tr w:rsidR="006021C6" w:rsidRPr="006E3827" w:rsidTr="00310C21">
        <w:tc>
          <w:tcPr>
            <w:tcW w:w="8926" w:type="dxa"/>
            <w:gridSpan w:val="7"/>
          </w:tcPr>
          <w:p w:rsidR="006021C6" w:rsidRPr="006E3827" w:rsidRDefault="006021C6" w:rsidP="006E3827">
            <w:pPr>
              <w:pStyle w:val="a2"/>
              <w:tabs>
                <w:tab w:val="num" w:pos="0"/>
                <w:tab w:val="left" w:pos="6946"/>
              </w:tabs>
              <w:rPr>
                <w:szCs w:val="24"/>
              </w:rPr>
            </w:pPr>
            <w:r w:rsidRPr="006E3827">
              <w:rPr>
                <w:szCs w:val="24"/>
              </w:rPr>
              <w:t>ИТОГО</w:t>
            </w:r>
          </w:p>
        </w:tc>
        <w:tc>
          <w:tcPr>
            <w:tcW w:w="1412" w:type="dxa"/>
          </w:tcPr>
          <w:p w:rsidR="006021C6" w:rsidRPr="006E3827" w:rsidRDefault="006021C6" w:rsidP="006E3827">
            <w:pPr>
              <w:pStyle w:val="a2"/>
              <w:tabs>
                <w:tab w:val="num" w:pos="0"/>
                <w:tab w:val="left" w:pos="6946"/>
              </w:tabs>
              <w:rPr>
                <w:szCs w:val="24"/>
              </w:rPr>
            </w:pPr>
          </w:p>
        </w:tc>
      </w:tr>
      <w:tr w:rsidR="006021C6" w:rsidRPr="006E3827" w:rsidTr="00310C21">
        <w:tc>
          <w:tcPr>
            <w:tcW w:w="8926" w:type="dxa"/>
            <w:gridSpan w:val="7"/>
          </w:tcPr>
          <w:p w:rsidR="006021C6" w:rsidRPr="006E3827" w:rsidRDefault="006021C6" w:rsidP="006E3827">
            <w:pPr>
              <w:pStyle w:val="a2"/>
              <w:tabs>
                <w:tab w:val="num" w:pos="0"/>
                <w:tab w:val="left" w:pos="6946"/>
              </w:tabs>
              <w:rPr>
                <w:szCs w:val="24"/>
              </w:rPr>
            </w:pPr>
            <w:r w:rsidRPr="006E3827">
              <w:rPr>
                <w:szCs w:val="24"/>
              </w:rPr>
              <w:t>ИТОГО НДС 18%)</w:t>
            </w:r>
          </w:p>
        </w:tc>
        <w:tc>
          <w:tcPr>
            <w:tcW w:w="1412" w:type="dxa"/>
          </w:tcPr>
          <w:p w:rsidR="006021C6" w:rsidRPr="006E3827" w:rsidRDefault="006021C6" w:rsidP="006E3827">
            <w:pPr>
              <w:pStyle w:val="a2"/>
              <w:tabs>
                <w:tab w:val="num" w:pos="0"/>
                <w:tab w:val="left" w:pos="6946"/>
              </w:tabs>
              <w:rPr>
                <w:szCs w:val="24"/>
              </w:rPr>
            </w:pPr>
          </w:p>
        </w:tc>
      </w:tr>
      <w:tr w:rsidR="006021C6" w:rsidRPr="006E3827" w:rsidTr="00310C21">
        <w:tc>
          <w:tcPr>
            <w:tcW w:w="8926" w:type="dxa"/>
            <w:gridSpan w:val="7"/>
          </w:tcPr>
          <w:p w:rsidR="006021C6" w:rsidRPr="006E3827" w:rsidRDefault="006D7166" w:rsidP="006E3827">
            <w:pPr>
              <w:pStyle w:val="a2"/>
              <w:tabs>
                <w:tab w:val="num" w:pos="0"/>
                <w:tab w:val="left" w:pos="6946"/>
              </w:tabs>
              <w:rPr>
                <w:szCs w:val="24"/>
              </w:rPr>
            </w:pPr>
            <w:r w:rsidRPr="006E3827">
              <w:rPr>
                <w:szCs w:val="24"/>
              </w:rPr>
              <w:t>ВСЕГО (с учетом НДС)</w:t>
            </w:r>
          </w:p>
        </w:tc>
        <w:tc>
          <w:tcPr>
            <w:tcW w:w="1412" w:type="dxa"/>
          </w:tcPr>
          <w:p w:rsidR="006021C6" w:rsidRPr="006E3827" w:rsidRDefault="006021C6" w:rsidP="006E3827">
            <w:pPr>
              <w:pStyle w:val="a2"/>
              <w:tabs>
                <w:tab w:val="num" w:pos="0"/>
                <w:tab w:val="left" w:pos="6946"/>
              </w:tabs>
              <w:rPr>
                <w:szCs w:val="24"/>
              </w:rPr>
            </w:pPr>
          </w:p>
        </w:tc>
      </w:tr>
    </w:tbl>
    <w:p w:rsidR="00CF77D1" w:rsidRPr="006E3827" w:rsidRDefault="00CF77D1" w:rsidP="006E3827">
      <w:pPr>
        <w:pStyle w:val="a2"/>
        <w:tabs>
          <w:tab w:val="num" w:pos="0"/>
          <w:tab w:val="left" w:pos="6946"/>
        </w:tabs>
        <w:rPr>
          <w:b/>
          <w:i/>
          <w:szCs w:val="24"/>
        </w:rPr>
      </w:pPr>
    </w:p>
    <w:p w:rsidR="006021C6" w:rsidRPr="006E3827" w:rsidRDefault="006021C6" w:rsidP="006E3827">
      <w:pPr>
        <w:pStyle w:val="a2"/>
        <w:tabs>
          <w:tab w:val="num" w:pos="0"/>
          <w:tab w:val="left" w:pos="6946"/>
        </w:tabs>
        <w:rPr>
          <w:b/>
          <w:i/>
          <w:szCs w:val="24"/>
        </w:rPr>
      </w:pPr>
    </w:p>
    <w:p w:rsidR="006021C6" w:rsidRPr="006E3827" w:rsidRDefault="006D7166" w:rsidP="006E3827">
      <w:pPr>
        <w:pStyle w:val="a2"/>
        <w:tabs>
          <w:tab w:val="num" w:pos="0"/>
          <w:tab w:val="left" w:pos="6946"/>
        </w:tabs>
        <w:rPr>
          <w:szCs w:val="24"/>
        </w:rPr>
      </w:pPr>
      <w:r w:rsidRPr="006E3827">
        <w:rPr>
          <w:szCs w:val="24"/>
        </w:rPr>
        <w:t>Общие расходы</w:t>
      </w:r>
      <w:r w:rsidR="00731BC2" w:rsidRPr="006E3827">
        <w:rPr>
          <w:szCs w:val="24"/>
        </w:rPr>
        <w:t>,</w:t>
      </w:r>
      <w:r w:rsidRPr="006E3827">
        <w:rPr>
          <w:szCs w:val="24"/>
        </w:rPr>
        <w:t xml:space="preserve"> подлежащие возмещению</w:t>
      </w:r>
    </w:p>
    <w:tbl>
      <w:tblPr>
        <w:tblStyle w:val="ae"/>
        <w:tblW w:w="0" w:type="auto"/>
        <w:tblLayout w:type="fixed"/>
        <w:tblLook w:val="04A0" w:firstRow="1" w:lastRow="0" w:firstColumn="1" w:lastColumn="0" w:noHBand="0" w:noVBand="1"/>
      </w:tblPr>
      <w:tblGrid>
        <w:gridCol w:w="703"/>
        <w:gridCol w:w="2836"/>
        <w:gridCol w:w="2410"/>
        <w:gridCol w:w="1559"/>
        <w:gridCol w:w="1418"/>
        <w:gridCol w:w="1412"/>
      </w:tblGrid>
      <w:tr w:rsidR="006D7166" w:rsidRPr="006E3827" w:rsidTr="006D7166">
        <w:tc>
          <w:tcPr>
            <w:tcW w:w="703" w:type="dxa"/>
          </w:tcPr>
          <w:p w:rsidR="006D7166" w:rsidRPr="006E3827" w:rsidRDefault="006D7166" w:rsidP="006E3827">
            <w:pPr>
              <w:pStyle w:val="a2"/>
              <w:tabs>
                <w:tab w:val="num" w:pos="0"/>
                <w:tab w:val="left" w:pos="6946"/>
              </w:tabs>
              <w:rPr>
                <w:szCs w:val="24"/>
              </w:rPr>
            </w:pPr>
            <w:r w:rsidRPr="006E3827">
              <w:rPr>
                <w:szCs w:val="24"/>
              </w:rPr>
              <w:t>№ п/п</w:t>
            </w:r>
          </w:p>
        </w:tc>
        <w:tc>
          <w:tcPr>
            <w:tcW w:w="2836" w:type="dxa"/>
          </w:tcPr>
          <w:p w:rsidR="006D7166" w:rsidRPr="006E3827" w:rsidRDefault="006D7166" w:rsidP="006E3827">
            <w:pPr>
              <w:pStyle w:val="a2"/>
              <w:tabs>
                <w:tab w:val="num" w:pos="0"/>
                <w:tab w:val="left" w:pos="6946"/>
              </w:tabs>
              <w:rPr>
                <w:szCs w:val="24"/>
              </w:rPr>
            </w:pPr>
            <w:r w:rsidRPr="006E3827">
              <w:rPr>
                <w:szCs w:val="24"/>
              </w:rPr>
              <w:t>Наименование предприятия</w:t>
            </w:r>
          </w:p>
        </w:tc>
        <w:tc>
          <w:tcPr>
            <w:tcW w:w="2410" w:type="dxa"/>
          </w:tcPr>
          <w:p w:rsidR="006D7166" w:rsidRPr="006E3827" w:rsidRDefault="006D7166" w:rsidP="006E3827">
            <w:pPr>
              <w:pStyle w:val="a2"/>
              <w:tabs>
                <w:tab w:val="num" w:pos="0"/>
                <w:tab w:val="left" w:pos="6946"/>
              </w:tabs>
              <w:rPr>
                <w:szCs w:val="24"/>
              </w:rPr>
            </w:pPr>
            <w:r w:rsidRPr="006E3827">
              <w:rPr>
                <w:szCs w:val="24"/>
              </w:rPr>
              <w:t>Наименование</w:t>
            </w:r>
          </w:p>
        </w:tc>
        <w:tc>
          <w:tcPr>
            <w:tcW w:w="1559" w:type="dxa"/>
          </w:tcPr>
          <w:p w:rsidR="006D7166" w:rsidRPr="006E3827" w:rsidRDefault="006D7166" w:rsidP="006E3827">
            <w:pPr>
              <w:pStyle w:val="a2"/>
              <w:tabs>
                <w:tab w:val="num" w:pos="0"/>
                <w:tab w:val="left" w:pos="6946"/>
              </w:tabs>
              <w:rPr>
                <w:szCs w:val="24"/>
              </w:rPr>
            </w:pPr>
            <w:r w:rsidRPr="006E3827">
              <w:rPr>
                <w:szCs w:val="24"/>
              </w:rPr>
              <w:t>Итого стоимость</w:t>
            </w:r>
          </w:p>
        </w:tc>
        <w:tc>
          <w:tcPr>
            <w:tcW w:w="1418" w:type="dxa"/>
          </w:tcPr>
          <w:p w:rsidR="006D7166" w:rsidRPr="006E3827" w:rsidRDefault="006D7166" w:rsidP="006E3827">
            <w:pPr>
              <w:pStyle w:val="a2"/>
              <w:tabs>
                <w:tab w:val="num" w:pos="0"/>
                <w:tab w:val="left" w:pos="6946"/>
              </w:tabs>
              <w:rPr>
                <w:szCs w:val="24"/>
              </w:rPr>
            </w:pPr>
            <w:r w:rsidRPr="006E3827">
              <w:rPr>
                <w:szCs w:val="24"/>
              </w:rPr>
              <w:t>Итого НДС</w:t>
            </w:r>
          </w:p>
        </w:tc>
        <w:tc>
          <w:tcPr>
            <w:tcW w:w="1412" w:type="dxa"/>
          </w:tcPr>
          <w:p w:rsidR="006D7166" w:rsidRPr="006E3827" w:rsidRDefault="006D7166" w:rsidP="006E3827">
            <w:pPr>
              <w:pStyle w:val="a2"/>
              <w:tabs>
                <w:tab w:val="num" w:pos="0"/>
                <w:tab w:val="left" w:pos="6946"/>
              </w:tabs>
              <w:rPr>
                <w:szCs w:val="24"/>
              </w:rPr>
            </w:pPr>
            <w:r w:rsidRPr="006E3827">
              <w:rPr>
                <w:szCs w:val="24"/>
              </w:rPr>
              <w:t>Итого</w:t>
            </w:r>
          </w:p>
        </w:tc>
      </w:tr>
      <w:tr w:rsidR="006D7166" w:rsidRPr="006E3827" w:rsidTr="006D7166">
        <w:tc>
          <w:tcPr>
            <w:tcW w:w="703" w:type="dxa"/>
          </w:tcPr>
          <w:p w:rsidR="006D7166" w:rsidRPr="006E3827" w:rsidRDefault="006D7166" w:rsidP="006E3827">
            <w:pPr>
              <w:pStyle w:val="a2"/>
              <w:tabs>
                <w:tab w:val="num" w:pos="0"/>
                <w:tab w:val="left" w:pos="6946"/>
              </w:tabs>
              <w:rPr>
                <w:szCs w:val="24"/>
              </w:rPr>
            </w:pPr>
            <w:r w:rsidRPr="006E3827">
              <w:rPr>
                <w:szCs w:val="24"/>
              </w:rPr>
              <w:t>1</w:t>
            </w:r>
          </w:p>
        </w:tc>
        <w:tc>
          <w:tcPr>
            <w:tcW w:w="2836" w:type="dxa"/>
          </w:tcPr>
          <w:p w:rsidR="006D7166" w:rsidRPr="006E3827" w:rsidRDefault="006D7166" w:rsidP="006E3827">
            <w:pPr>
              <w:pStyle w:val="a2"/>
              <w:tabs>
                <w:tab w:val="num" w:pos="0"/>
                <w:tab w:val="left" w:pos="6946"/>
              </w:tabs>
              <w:rPr>
                <w:szCs w:val="24"/>
              </w:rPr>
            </w:pPr>
            <w:r w:rsidRPr="006E3827">
              <w:rPr>
                <w:szCs w:val="24"/>
              </w:rPr>
              <w:t>АО «Норильск Авиа»</w:t>
            </w:r>
          </w:p>
        </w:tc>
        <w:tc>
          <w:tcPr>
            <w:tcW w:w="2410" w:type="dxa"/>
          </w:tcPr>
          <w:p w:rsidR="006D7166" w:rsidRPr="006E3827" w:rsidRDefault="006D7166" w:rsidP="006E3827">
            <w:pPr>
              <w:pStyle w:val="a2"/>
              <w:tabs>
                <w:tab w:val="num" w:pos="0"/>
                <w:tab w:val="left" w:pos="6946"/>
              </w:tabs>
              <w:rPr>
                <w:szCs w:val="24"/>
              </w:rPr>
            </w:pPr>
            <w:r w:rsidRPr="006E3827">
              <w:rPr>
                <w:szCs w:val="24"/>
              </w:rPr>
              <w:t>Воздушная перевозка</w:t>
            </w:r>
          </w:p>
        </w:tc>
        <w:tc>
          <w:tcPr>
            <w:tcW w:w="1559" w:type="dxa"/>
          </w:tcPr>
          <w:p w:rsidR="006D7166" w:rsidRPr="006E3827" w:rsidRDefault="006D7166" w:rsidP="006E3827">
            <w:pPr>
              <w:pStyle w:val="a2"/>
              <w:tabs>
                <w:tab w:val="num" w:pos="0"/>
                <w:tab w:val="left" w:pos="6946"/>
              </w:tabs>
              <w:rPr>
                <w:szCs w:val="24"/>
              </w:rPr>
            </w:pPr>
          </w:p>
        </w:tc>
        <w:tc>
          <w:tcPr>
            <w:tcW w:w="1418" w:type="dxa"/>
          </w:tcPr>
          <w:p w:rsidR="006D7166" w:rsidRPr="006E3827" w:rsidRDefault="006D7166" w:rsidP="006E3827">
            <w:pPr>
              <w:pStyle w:val="a2"/>
              <w:tabs>
                <w:tab w:val="num" w:pos="0"/>
                <w:tab w:val="left" w:pos="6946"/>
              </w:tabs>
              <w:rPr>
                <w:szCs w:val="24"/>
              </w:rPr>
            </w:pPr>
          </w:p>
        </w:tc>
        <w:tc>
          <w:tcPr>
            <w:tcW w:w="1412" w:type="dxa"/>
          </w:tcPr>
          <w:p w:rsidR="006D7166" w:rsidRPr="006E3827" w:rsidRDefault="006D7166" w:rsidP="006E3827">
            <w:pPr>
              <w:pStyle w:val="a2"/>
              <w:tabs>
                <w:tab w:val="num" w:pos="0"/>
                <w:tab w:val="left" w:pos="6946"/>
              </w:tabs>
              <w:rPr>
                <w:szCs w:val="24"/>
              </w:rPr>
            </w:pPr>
          </w:p>
        </w:tc>
      </w:tr>
      <w:tr w:rsidR="006D7166" w:rsidRPr="006E3827" w:rsidTr="006D7166">
        <w:tc>
          <w:tcPr>
            <w:tcW w:w="703" w:type="dxa"/>
          </w:tcPr>
          <w:p w:rsidR="006D7166" w:rsidRPr="006E3827" w:rsidRDefault="006D7166" w:rsidP="006E3827">
            <w:pPr>
              <w:pStyle w:val="a2"/>
              <w:tabs>
                <w:tab w:val="num" w:pos="0"/>
                <w:tab w:val="left" w:pos="6946"/>
              </w:tabs>
              <w:rPr>
                <w:szCs w:val="24"/>
              </w:rPr>
            </w:pPr>
            <w:r w:rsidRPr="006E3827">
              <w:rPr>
                <w:szCs w:val="24"/>
              </w:rPr>
              <w:t>2</w:t>
            </w:r>
          </w:p>
        </w:tc>
        <w:tc>
          <w:tcPr>
            <w:tcW w:w="2836" w:type="dxa"/>
          </w:tcPr>
          <w:p w:rsidR="006D7166" w:rsidRPr="006E3827" w:rsidRDefault="006D7166" w:rsidP="006E3827">
            <w:pPr>
              <w:pStyle w:val="a2"/>
              <w:tabs>
                <w:tab w:val="num" w:pos="0"/>
                <w:tab w:val="left" w:pos="6946"/>
              </w:tabs>
              <w:rPr>
                <w:szCs w:val="24"/>
              </w:rPr>
            </w:pPr>
            <w:r w:rsidRPr="006E3827">
              <w:rPr>
                <w:szCs w:val="24"/>
              </w:rPr>
              <w:t>АО «Норильсктрансгаз»</w:t>
            </w:r>
          </w:p>
        </w:tc>
        <w:tc>
          <w:tcPr>
            <w:tcW w:w="2410" w:type="dxa"/>
          </w:tcPr>
          <w:p w:rsidR="006D7166" w:rsidRPr="006E3827" w:rsidRDefault="006D7166" w:rsidP="006E3827">
            <w:pPr>
              <w:pStyle w:val="a2"/>
              <w:tabs>
                <w:tab w:val="num" w:pos="0"/>
                <w:tab w:val="left" w:pos="6946"/>
              </w:tabs>
              <w:rPr>
                <w:szCs w:val="24"/>
              </w:rPr>
            </w:pPr>
            <w:r w:rsidRPr="006E3827">
              <w:rPr>
                <w:szCs w:val="24"/>
              </w:rPr>
              <w:t>Агентское вознаграждение 1%</w:t>
            </w:r>
          </w:p>
        </w:tc>
        <w:tc>
          <w:tcPr>
            <w:tcW w:w="1559" w:type="dxa"/>
          </w:tcPr>
          <w:p w:rsidR="006D7166" w:rsidRPr="006E3827" w:rsidRDefault="006D7166" w:rsidP="006E3827">
            <w:pPr>
              <w:pStyle w:val="a2"/>
              <w:tabs>
                <w:tab w:val="num" w:pos="0"/>
                <w:tab w:val="left" w:pos="6946"/>
              </w:tabs>
              <w:rPr>
                <w:szCs w:val="24"/>
              </w:rPr>
            </w:pPr>
          </w:p>
        </w:tc>
        <w:tc>
          <w:tcPr>
            <w:tcW w:w="1418" w:type="dxa"/>
          </w:tcPr>
          <w:p w:rsidR="006D7166" w:rsidRPr="006E3827" w:rsidRDefault="006D7166" w:rsidP="006E3827">
            <w:pPr>
              <w:pStyle w:val="a2"/>
              <w:tabs>
                <w:tab w:val="num" w:pos="0"/>
                <w:tab w:val="left" w:pos="6946"/>
              </w:tabs>
              <w:rPr>
                <w:szCs w:val="24"/>
              </w:rPr>
            </w:pPr>
          </w:p>
        </w:tc>
        <w:tc>
          <w:tcPr>
            <w:tcW w:w="1412" w:type="dxa"/>
          </w:tcPr>
          <w:p w:rsidR="006D7166" w:rsidRPr="006E3827" w:rsidRDefault="006D7166" w:rsidP="006E3827">
            <w:pPr>
              <w:pStyle w:val="a2"/>
              <w:tabs>
                <w:tab w:val="num" w:pos="0"/>
                <w:tab w:val="left" w:pos="6946"/>
              </w:tabs>
              <w:rPr>
                <w:szCs w:val="24"/>
              </w:rPr>
            </w:pPr>
          </w:p>
        </w:tc>
      </w:tr>
      <w:tr w:rsidR="006D7166" w:rsidRPr="006E3827" w:rsidTr="006D7166">
        <w:tc>
          <w:tcPr>
            <w:tcW w:w="703" w:type="dxa"/>
          </w:tcPr>
          <w:p w:rsidR="006D7166" w:rsidRPr="006E3827" w:rsidRDefault="006D7166" w:rsidP="006E3827">
            <w:pPr>
              <w:pStyle w:val="a2"/>
              <w:tabs>
                <w:tab w:val="num" w:pos="0"/>
                <w:tab w:val="left" w:pos="6946"/>
              </w:tabs>
              <w:rPr>
                <w:szCs w:val="24"/>
              </w:rPr>
            </w:pPr>
          </w:p>
        </w:tc>
        <w:tc>
          <w:tcPr>
            <w:tcW w:w="2836" w:type="dxa"/>
          </w:tcPr>
          <w:p w:rsidR="006D7166" w:rsidRPr="006E3827" w:rsidRDefault="006D7166" w:rsidP="006E3827">
            <w:pPr>
              <w:pStyle w:val="a2"/>
              <w:tabs>
                <w:tab w:val="num" w:pos="0"/>
                <w:tab w:val="left" w:pos="6946"/>
              </w:tabs>
              <w:rPr>
                <w:szCs w:val="24"/>
              </w:rPr>
            </w:pPr>
            <w:r w:rsidRPr="006E3827">
              <w:rPr>
                <w:szCs w:val="24"/>
              </w:rPr>
              <w:t>ИТОГО</w:t>
            </w:r>
          </w:p>
        </w:tc>
        <w:tc>
          <w:tcPr>
            <w:tcW w:w="2410" w:type="dxa"/>
          </w:tcPr>
          <w:p w:rsidR="006D7166" w:rsidRPr="006E3827" w:rsidRDefault="006D7166" w:rsidP="006E3827">
            <w:pPr>
              <w:pStyle w:val="a2"/>
              <w:tabs>
                <w:tab w:val="num" w:pos="0"/>
                <w:tab w:val="left" w:pos="6946"/>
              </w:tabs>
              <w:rPr>
                <w:szCs w:val="24"/>
              </w:rPr>
            </w:pPr>
          </w:p>
        </w:tc>
        <w:tc>
          <w:tcPr>
            <w:tcW w:w="1559" w:type="dxa"/>
          </w:tcPr>
          <w:p w:rsidR="006D7166" w:rsidRPr="006E3827" w:rsidRDefault="006D7166" w:rsidP="006E3827">
            <w:pPr>
              <w:pStyle w:val="a2"/>
              <w:tabs>
                <w:tab w:val="num" w:pos="0"/>
                <w:tab w:val="left" w:pos="6946"/>
              </w:tabs>
              <w:rPr>
                <w:szCs w:val="24"/>
              </w:rPr>
            </w:pPr>
          </w:p>
        </w:tc>
        <w:tc>
          <w:tcPr>
            <w:tcW w:w="1418" w:type="dxa"/>
          </w:tcPr>
          <w:p w:rsidR="006D7166" w:rsidRPr="006E3827" w:rsidRDefault="006D7166" w:rsidP="006E3827">
            <w:pPr>
              <w:pStyle w:val="a2"/>
              <w:tabs>
                <w:tab w:val="num" w:pos="0"/>
                <w:tab w:val="left" w:pos="6946"/>
              </w:tabs>
              <w:rPr>
                <w:szCs w:val="24"/>
              </w:rPr>
            </w:pPr>
          </w:p>
        </w:tc>
        <w:tc>
          <w:tcPr>
            <w:tcW w:w="1412" w:type="dxa"/>
          </w:tcPr>
          <w:p w:rsidR="006D7166" w:rsidRPr="006E3827" w:rsidRDefault="006D7166" w:rsidP="006E3827">
            <w:pPr>
              <w:pStyle w:val="a2"/>
              <w:tabs>
                <w:tab w:val="num" w:pos="0"/>
                <w:tab w:val="left" w:pos="6946"/>
              </w:tabs>
              <w:rPr>
                <w:szCs w:val="24"/>
              </w:rPr>
            </w:pPr>
          </w:p>
        </w:tc>
      </w:tr>
      <w:tr w:rsidR="006D7166" w:rsidRPr="006E3827" w:rsidTr="006D7166">
        <w:tc>
          <w:tcPr>
            <w:tcW w:w="703" w:type="dxa"/>
          </w:tcPr>
          <w:p w:rsidR="006D7166" w:rsidRPr="006E3827" w:rsidRDefault="006D7166" w:rsidP="006E3827">
            <w:pPr>
              <w:pStyle w:val="a2"/>
              <w:tabs>
                <w:tab w:val="num" w:pos="0"/>
                <w:tab w:val="left" w:pos="6946"/>
              </w:tabs>
              <w:rPr>
                <w:szCs w:val="24"/>
              </w:rPr>
            </w:pPr>
            <w:r w:rsidRPr="006E3827">
              <w:rPr>
                <w:szCs w:val="24"/>
              </w:rPr>
              <w:t>3</w:t>
            </w:r>
          </w:p>
        </w:tc>
        <w:tc>
          <w:tcPr>
            <w:tcW w:w="2836" w:type="dxa"/>
          </w:tcPr>
          <w:p w:rsidR="006D7166" w:rsidRPr="006E3827" w:rsidRDefault="006D7166" w:rsidP="006E3827">
            <w:pPr>
              <w:pStyle w:val="a2"/>
              <w:tabs>
                <w:tab w:val="num" w:pos="0"/>
                <w:tab w:val="left" w:pos="6946"/>
              </w:tabs>
              <w:rPr>
                <w:szCs w:val="24"/>
              </w:rPr>
            </w:pPr>
            <w:r w:rsidRPr="006E3827">
              <w:rPr>
                <w:szCs w:val="24"/>
              </w:rPr>
              <w:t>АО «Норильскгазпром»</w:t>
            </w:r>
          </w:p>
        </w:tc>
        <w:tc>
          <w:tcPr>
            <w:tcW w:w="2410" w:type="dxa"/>
          </w:tcPr>
          <w:p w:rsidR="006D7166" w:rsidRPr="006E3827" w:rsidRDefault="006D7166" w:rsidP="006E3827">
            <w:pPr>
              <w:pStyle w:val="a2"/>
              <w:tabs>
                <w:tab w:val="num" w:pos="0"/>
                <w:tab w:val="left" w:pos="6946"/>
              </w:tabs>
              <w:rPr>
                <w:szCs w:val="24"/>
              </w:rPr>
            </w:pPr>
            <w:r w:rsidRPr="006E3827">
              <w:rPr>
                <w:szCs w:val="24"/>
              </w:rPr>
              <w:t>Вознаграждение 1%</w:t>
            </w:r>
          </w:p>
        </w:tc>
        <w:tc>
          <w:tcPr>
            <w:tcW w:w="1559" w:type="dxa"/>
          </w:tcPr>
          <w:p w:rsidR="006D7166" w:rsidRPr="006E3827" w:rsidRDefault="006D7166" w:rsidP="006E3827">
            <w:pPr>
              <w:pStyle w:val="a2"/>
              <w:tabs>
                <w:tab w:val="num" w:pos="0"/>
                <w:tab w:val="left" w:pos="6946"/>
              </w:tabs>
              <w:rPr>
                <w:szCs w:val="24"/>
              </w:rPr>
            </w:pPr>
          </w:p>
        </w:tc>
        <w:tc>
          <w:tcPr>
            <w:tcW w:w="1418" w:type="dxa"/>
          </w:tcPr>
          <w:p w:rsidR="006D7166" w:rsidRPr="006E3827" w:rsidRDefault="006D7166" w:rsidP="006E3827">
            <w:pPr>
              <w:pStyle w:val="a2"/>
              <w:tabs>
                <w:tab w:val="num" w:pos="0"/>
                <w:tab w:val="left" w:pos="6946"/>
              </w:tabs>
              <w:rPr>
                <w:szCs w:val="24"/>
              </w:rPr>
            </w:pPr>
          </w:p>
        </w:tc>
        <w:tc>
          <w:tcPr>
            <w:tcW w:w="1412" w:type="dxa"/>
          </w:tcPr>
          <w:p w:rsidR="006D7166" w:rsidRPr="006E3827" w:rsidRDefault="006D7166" w:rsidP="006E3827">
            <w:pPr>
              <w:pStyle w:val="a2"/>
              <w:tabs>
                <w:tab w:val="num" w:pos="0"/>
                <w:tab w:val="left" w:pos="6946"/>
              </w:tabs>
              <w:rPr>
                <w:szCs w:val="24"/>
              </w:rPr>
            </w:pPr>
          </w:p>
        </w:tc>
      </w:tr>
      <w:tr w:rsidR="006D7166" w:rsidRPr="006E3827" w:rsidTr="006D7166">
        <w:tc>
          <w:tcPr>
            <w:tcW w:w="703" w:type="dxa"/>
          </w:tcPr>
          <w:p w:rsidR="006D7166" w:rsidRPr="006E3827" w:rsidRDefault="006D7166" w:rsidP="006E3827">
            <w:pPr>
              <w:pStyle w:val="a2"/>
              <w:tabs>
                <w:tab w:val="num" w:pos="0"/>
                <w:tab w:val="left" w:pos="6946"/>
              </w:tabs>
              <w:rPr>
                <w:szCs w:val="24"/>
              </w:rPr>
            </w:pPr>
          </w:p>
        </w:tc>
        <w:tc>
          <w:tcPr>
            <w:tcW w:w="2836" w:type="dxa"/>
          </w:tcPr>
          <w:p w:rsidR="006D7166" w:rsidRPr="006E3827" w:rsidRDefault="006D7166" w:rsidP="006E3827">
            <w:pPr>
              <w:pStyle w:val="a2"/>
              <w:tabs>
                <w:tab w:val="num" w:pos="0"/>
                <w:tab w:val="left" w:pos="6946"/>
              </w:tabs>
              <w:rPr>
                <w:szCs w:val="24"/>
              </w:rPr>
            </w:pPr>
            <w:r w:rsidRPr="006E3827">
              <w:rPr>
                <w:szCs w:val="24"/>
              </w:rPr>
              <w:t>ИТОГО</w:t>
            </w:r>
          </w:p>
        </w:tc>
        <w:tc>
          <w:tcPr>
            <w:tcW w:w="2410" w:type="dxa"/>
          </w:tcPr>
          <w:p w:rsidR="006D7166" w:rsidRPr="006E3827" w:rsidRDefault="006D7166" w:rsidP="006E3827">
            <w:pPr>
              <w:pStyle w:val="a2"/>
              <w:tabs>
                <w:tab w:val="num" w:pos="0"/>
                <w:tab w:val="left" w:pos="6946"/>
              </w:tabs>
              <w:rPr>
                <w:szCs w:val="24"/>
              </w:rPr>
            </w:pPr>
          </w:p>
        </w:tc>
        <w:tc>
          <w:tcPr>
            <w:tcW w:w="1559" w:type="dxa"/>
          </w:tcPr>
          <w:p w:rsidR="006D7166" w:rsidRPr="006E3827" w:rsidRDefault="006D7166" w:rsidP="006E3827">
            <w:pPr>
              <w:pStyle w:val="a2"/>
              <w:tabs>
                <w:tab w:val="num" w:pos="0"/>
                <w:tab w:val="left" w:pos="6946"/>
              </w:tabs>
              <w:rPr>
                <w:szCs w:val="24"/>
              </w:rPr>
            </w:pPr>
          </w:p>
        </w:tc>
        <w:tc>
          <w:tcPr>
            <w:tcW w:w="1418" w:type="dxa"/>
          </w:tcPr>
          <w:p w:rsidR="006D7166" w:rsidRPr="006E3827" w:rsidRDefault="006D7166" w:rsidP="006E3827">
            <w:pPr>
              <w:pStyle w:val="a2"/>
              <w:tabs>
                <w:tab w:val="num" w:pos="0"/>
                <w:tab w:val="left" w:pos="6946"/>
              </w:tabs>
              <w:rPr>
                <w:szCs w:val="24"/>
              </w:rPr>
            </w:pPr>
          </w:p>
        </w:tc>
        <w:tc>
          <w:tcPr>
            <w:tcW w:w="1412" w:type="dxa"/>
          </w:tcPr>
          <w:p w:rsidR="006D7166" w:rsidRPr="006E3827" w:rsidRDefault="006D7166" w:rsidP="006E3827">
            <w:pPr>
              <w:pStyle w:val="a2"/>
              <w:tabs>
                <w:tab w:val="num" w:pos="0"/>
                <w:tab w:val="left" w:pos="6946"/>
              </w:tabs>
              <w:rPr>
                <w:szCs w:val="24"/>
              </w:rPr>
            </w:pPr>
          </w:p>
        </w:tc>
      </w:tr>
    </w:tbl>
    <w:p w:rsidR="006021C6" w:rsidRPr="006E3827" w:rsidRDefault="006021C6" w:rsidP="006E3827">
      <w:pPr>
        <w:pStyle w:val="a2"/>
        <w:tabs>
          <w:tab w:val="num" w:pos="0"/>
          <w:tab w:val="left" w:pos="6946"/>
        </w:tabs>
        <w:rPr>
          <w:b/>
          <w:i/>
          <w:szCs w:val="24"/>
        </w:rPr>
      </w:pPr>
    </w:p>
    <w:p w:rsidR="006D7166" w:rsidRPr="006E3827" w:rsidRDefault="006D7166" w:rsidP="006E3827">
      <w:pPr>
        <w:pStyle w:val="a2"/>
        <w:tabs>
          <w:tab w:val="num" w:pos="0"/>
          <w:tab w:val="left" w:pos="6946"/>
        </w:tabs>
        <w:rPr>
          <w:szCs w:val="24"/>
        </w:rPr>
      </w:pPr>
      <w:bookmarkStart w:id="0" w:name="_GoBack"/>
      <w:bookmarkEnd w:id="0"/>
      <w:r w:rsidRPr="006E3827">
        <w:rPr>
          <w:szCs w:val="24"/>
        </w:rPr>
        <w:t>ПРИНЦИПАЛ</w:t>
      </w:r>
      <w:r w:rsidRPr="006E3827">
        <w:rPr>
          <w:szCs w:val="24"/>
        </w:rPr>
        <w:tab/>
      </w:r>
      <w:r w:rsidRPr="006E3827">
        <w:rPr>
          <w:szCs w:val="24"/>
        </w:rPr>
        <w:tab/>
        <w:t>АГЕНТ</w:t>
      </w:r>
    </w:p>
    <w:p w:rsidR="006D7166" w:rsidRPr="006E3827" w:rsidRDefault="006D7166" w:rsidP="006E3827">
      <w:pPr>
        <w:pStyle w:val="a2"/>
        <w:tabs>
          <w:tab w:val="num" w:pos="0"/>
          <w:tab w:val="left" w:pos="6946"/>
        </w:tabs>
        <w:rPr>
          <w:szCs w:val="24"/>
        </w:rPr>
      </w:pPr>
    </w:p>
    <w:p w:rsidR="006D7166" w:rsidRPr="006E3827" w:rsidRDefault="006D7166" w:rsidP="006E3827">
      <w:pPr>
        <w:pStyle w:val="a2"/>
        <w:tabs>
          <w:tab w:val="num" w:pos="0"/>
          <w:tab w:val="left" w:pos="6946"/>
        </w:tabs>
        <w:rPr>
          <w:b/>
          <w:i/>
          <w:szCs w:val="24"/>
        </w:rPr>
      </w:pPr>
      <w:r w:rsidRPr="006E3827">
        <w:rPr>
          <w:szCs w:val="24"/>
        </w:rPr>
        <w:t>___________________</w:t>
      </w:r>
      <w:r w:rsidRPr="006E3827">
        <w:rPr>
          <w:szCs w:val="24"/>
        </w:rPr>
        <w:tab/>
      </w:r>
      <w:r w:rsidRPr="006E3827">
        <w:rPr>
          <w:szCs w:val="24"/>
        </w:rPr>
        <w:tab/>
        <w:t>______________________</w:t>
      </w:r>
    </w:p>
    <w:p w:rsidR="006D7166" w:rsidRPr="006E3827" w:rsidRDefault="00104227" w:rsidP="006E3827">
      <w:pPr>
        <w:pStyle w:val="a2"/>
        <w:tabs>
          <w:tab w:val="num" w:pos="0"/>
          <w:tab w:val="left" w:pos="6946"/>
        </w:tabs>
        <w:rPr>
          <w:b/>
          <w:i/>
          <w:szCs w:val="24"/>
        </w:rPr>
      </w:pPr>
      <w:r w:rsidRPr="006E3827">
        <w:rPr>
          <w:b/>
          <w:i/>
          <w:szCs w:val="24"/>
        </w:rPr>
        <w:t xml:space="preserve">    </w:t>
      </w:r>
      <w:r w:rsidR="00CF77D1" w:rsidRPr="006E3827">
        <w:rPr>
          <w:b/>
          <w:i/>
          <w:szCs w:val="24"/>
        </w:rPr>
        <w:t xml:space="preserve">                                                                                                     </w:t>
      </w:r>
    </w:p>
    <w:p w:rsidR="00516FAF" w:rsidRPr="006E3827" w:rsidRDefault="00516FAF" w:rsidP="006E3827">
      <w:pPr>
        <w:pStyle w:val="a2"/>
        <w:tabs>
          <w:tab w:val="num" w:pos="0"/>
        </w:tabs>
        <w:rPr>
          <w:b/>
          <w:szCs w:val="24"/>
        </w:rPr>
      </w:pPr>
      <w:r w:rsidRPr="006E3827">
        <w:rPr>
          <w:b/>
          <w:szCs w:val="24"/>
        </w:rPr>
        <w:t xml:space="preserve">Образец согласован: </w:t>
      </w:r>
    </w:p>
    <w:tbl>
      <w:tblPr>
        <w:tblW w:w="9781" w:type="dxa"/>
        <w:tblLook w:val="0000" w:firstRow="0" w:lastRow="0" w:firstColumn="0" w:lastColumn="0" w:noHBand="0" w:noVBand="0"/>
      </w:tblPr>
      <w:tblGrid>
        <w:gridCol w:w="5025"/>
        <w:gridCol w:w="4756"/>
      </w:tblGrid>
      <w:tr w:rsidR="00516FAF" w:rsidRPr="006E3827" w:rsidTr="001A34AD">
        <w:trPr>
          <w:trHeight w:val="70"/>
        </w:trPr>
        <w:tc>
          <w:tcPr>
            <w:tcW w:w="5025" w:type="dxa"/>
            <w:shd w:val="clear" w:color="auto" w:fill="auto"/>
          </w:tcPr>
          <w:p w:rsidR="00516FAF" w:rsidRPr="006E3827" w:rsidRDefault="00516FAF" w:rsidP="006E3827">
            <w:pPr>
              <w:pStyle w:val="a2"/>
              <w:rPr>
                <w:b/>
                <w:szCs w:val="24"/>
              </w:rPr>
            </w:pPr>
            <w:r w:rsidRPr="006E3827">
              <w:rPr>
                <w:b/>
                <w:szCs w:val="24"/>
              </w:rPr>
              <w:t xml:space="preserve">ЗАКАЗЧИК </w:t>
            </w:r>
          </w:p>
          <w:p w:rsidR="00516FAF" w:rsidRPr="006E3827" w:rsidRDefault="00516FAF" w:rsidP="006E3827">
            <w:pPr>
              <w:pStyle w:val="a2"/>
              <w:rPr>
                <w:b/>
                <w:szCs w:val="24"/>
              </w:rPr>
            </w:pPr>
          </w:p>
          <w:p w:rsidR="00516FAF" w:rsidRPr="006E3827" w:rsidRDefault="00516FAF" w:rsidP="006E3827">
            <w:pPr>
              <w:pStyle w:val="a2"/>
              <w:rPr>
                <w:b/>
                <w:szCs w:val="24"/>
              </w:rPr>
            </w:pPr>
            <w:r w:rsidRPr="006E3827">
              <w:rPr>
                <w:b/>
                <w:szCs w:val="24"/>
              </w:rPr>
              <w:t>Генеральный директор</w:t>
            </w:r>
          </w:p>
          <w:p w:rsidR="00516FAF" w:rsidRPr="006E3827" w:rsidRDefault="00516FAF" w:rsidP="006E3827">
            <w:pPr>
              <w:pStyle w:val="a2"/>
              <w:rPr>
                <w:b/>
                <w:szCs w:val="24"/>
              </w:rPr>
            </w:pPr>
            <w:r w:rsidRPr="006E3827">
              <w:rPr>
                <w:b/>
                <w:szCs w:val="24"/>
              </w:rPr>
              <w:t>АО «Норильскгазпром»</w:t>
            </w:r>
          </w:p>
          <w:p w:rsidR="00516FAF" w:rsidRPr="006E3827" w:rsidRDefault="00516FAF" w:rsidP="006E3827">
            <w:pPr>
              <w:autoSpaceDE w:val="0"/>
              <w:autoSpaceDN w:val="0"/>
              <w:adjustRightInd w:val="0"/>
              <w:rPr>
                <w:b/>
              </w:rPr>
            </w:pPr>
          </w:p>
          <w:p w:rsidR="00516FAF" w:rsidRPr="006E3827" w:rsidRDefault="00516FAF" w:rsidP="006E3827">
            <w:pPr>
              <w:rPr>
                <w:b/>
              </w:rPr>
            </w:pPr>
          </w:p>
          <w:p w:rsidR="00516FAF" w:rsidRPr="006E3827" w:rsidRDefault="00516FAF" w:rsidP="006E3827">
            <w:pPr>
              <w:rPr>
                <w:b/>
              </w:rPr>
            </w:pPr>
            <w:r w:rsidRPr="006E3827">
              <w:rPr>
                <w:b/>
              </w:rPr>
              <w:t>___________________А.Ю. Чистов</w:t>
            </w:r>
          </w:p>
          <w:p w:rsidR="00516FAF" w:rsidRPr="006E3827" w:rsidRDefault="00516FAF" w:rsidP="006E3827">
            <w:pPr>
              <w:rPr>
                <w:b/>
              </w:rPr>
            </w:pPr>
            <w:r w:rsidRPr="006E3827">
              <w:rPr>
                <w:b/>
              </w:rPr>
              <w:t>М.П.</w:t>
            </w:r>
          </w:p>
        </w:tc>
        <w:tc>
          <w:tcPr>
            <w:tcW w:w="4756" w:type="dxa"/>
            <w:shd w:val="clear" w:color="auto" w:fill="auto"/>
          </w:tcPr>
          <w:p w:rsidR="005D4ED1" w:rsidRPr="006E3827" w:rsidRDefault="002D0EA2" w:rsidP="005D4ED1">
            <w:pPr>
              <w:pStyle w:val="a2"/>
              <w:rPr>
                <w:b/>
                <w:szCs w:val="24"/>
              </w:rPr>
            </w:pPr>
            <w:r>
              <w:rPr>
                <w:b/>
                <w:szCs w:val="24"/>
              </w:rPr>
              <w:t>ИСПОЛНИТЕЛЬ</w:t>
            </w:r>
          </w:p>
          <w:p w:rsidR="005D4ED1" w:rsidRPr="006E3827" w:rsidRDefault="005D4ED1" w:rsidP="005D4ED1">
            <w:pPr>
              <w:pStyle w:val="a2"/>
              <w:rPr>
                <w:b/>
                <w:szCs w:val="24"/>
              </w:rPr>
            </w:pPr>
            <w:r w:rsidRPr="006E3827">
              <w:rPr>
                <w:b/>
                <w:szCs w:val="24"/>
              </w:rPr>
              <w:t xml:space="preserve"> </w:t>
            </w:r>
          </w:p>
          <w:p w:rsidR="002D0EA2" w:rsidRPr="006E3827" w:rsidRDefault="002D0EA2" w:rsidP="002D0EA2">
            <w:pPr>
              <w:rPr>
                <w:b/>
              </w:rPr>
            </w:pPr>
            <w:r>
              <w:rPr>
                <w:b/>
              </w:rPr>
              <w:t>______________</w:t>
            </w:r>
          </w:p>
          <w:p w:rsidR="002D0EA2" w:rsidRPr="006E3827" w:rsidRDefault="002D0EA2" w:rsidP="002D0EA2">
            <w:pPr>
              <w:rPr>
                <w:b/>
              </w:rPr>
            </w:pPr>
            <w:r>
              <w:rPr>
                <w:b/>
              </w:rPr>
              <w:t>______________</w:t>
            </w:r>
          </w:p>
          <w:p w:rsidR="002D0EA2" w:rsidRDefault="002D0EA2" w:rsidP="002D0EA2">
            <w:pPr>
              <w:rPr>
                <w:b/>
              </w:rPr>
            </w:pPr>
          </w:p>
          <w:p w:rsidR="002D0EA2" w:rsidRPr="006E3827" w:rsidRDefault="002D0EA2" w:rsidP="002D0EA2">
            <w:pPr>
              <w:rPr>
                <w:b/>
              </w:rPr>
            </w:pPr>
          </w:p>
          <w:p w:rsidR="002D0EA2" w:rsidRPr="006E3827" w:rsidRDefault="002D0EA2" w:rsidP="002D0EA2">
            <w:pPr>
              <w:rPr>
                <w:b/>
              </w:rPr>
            </w:pPr>
            <w:r w:rsidRPr="006E3827">
              <w:rPr>
                <w:b/>
              </w:rPr>
              <w:t xml:space="preserve">___________________ </w:t>
            </w:r>
            <w:r>
              <w:rPr>
                <w:b/>
              </w:rPr>
              <w:t>И.О. Фамилия</w:t>
            </w:r>
          </w:p>
          <w:p w:rsidR="002D0EA2" w:rsidRPr="006E3827" w:rsidRDefault="002D0EA2" w:rsidP="002D0EA2">
            <w:pPr>
              <w:rPr>
                <w:b/>
                <w:i/>
              </w:rPr>
            </w:pPr>
            <w:r w:rsidRPr="006E3827">
              <w:rPr>
                <w:b/>
              </w:rPr>
              <w:t>М.П.</w:t>
            </w:r>
          </w:p>
          <w:p w:rsidR="00516FAF" w:rsidRPr="006E3827" w:rsidRDefault="00516FAF" w:rsidP="006E3827">
            <w:pPr>
              <w:pStyle w:val="a2"/>
              <w:rPr>
                <w:b/>
                <w:szCs w:val="24"/>
              </w:rPr>
            </w:pPr>
          </w:p>
        </w:tc>
      </w:tr>
    </w:tbl>
    <w:p w:rsidR="00370831" w:rsidRPr="006E3827" w:rsidRDefault="00370831" w:rsidP="003E6E41">
      <w:pPr>
        <w:pStyle w:val="a2"/>
        <w:tabs>
          <w:tab w:val="num" w:pos="0"/>
          <w:tab w:val="left" w:pos="6946"/>
        </w:tabs>
      </w:pPr>
    </w:p>
    <w:sectPr w:rsidR="00370831" w:rsidRPr="006E3827" w:rsidSect="002D0EA2">
      <w:footerReference w:type="even" r:id="rId8"/>
      <w:footnotePr>
        <w:numFmt w:val="chicago"/>
      </w:footnotePr>
      <w:pgSz w:w="11906" w:h="16838"/>
      <w:pgMar w:top="709" w:right="85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174" w:rsidRDefault="00373174" w:rsidP="002B3BEC">
      <w:r>
        <w:separator/>
      </w:r>
    </w:p>
  </w:endnote>
  <w:endnote w:type="continuationSeparator" w:id="0">
    <w:p w:rsidR="00373174" w:rsidRDefault="00373174" w:rsidP="002B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charset w:val="00"/>
    <w:family w:val="roman"/>
    <w:pitch w:val="default"/>
  </w:font>
  <w:font w:name="Times New Roman Bold">
    <w:altName w:val="Times New Roman"/>
    <w:charset w:val="00"/>
    <w:family w:val="roman"/>
    <w:pitch w:val="default"/>
  </w:font>
  <w:font w:name="Times New Roman Italic">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7BB" w:rsidRDefault="00D647BB" w:rsidP="002D01D3">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D647BB" w:rsidRDefault="00D647B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174" w:rsidRDefault="00373174" w:rsidP="002B3BEC">
      <w:r>
        <w:separator/>
      </w:r>
    </w:p>
  </w:footnote>
  <w:footnote w:type="continuationSeparator" w:id="0">
    <w:p w:rsidR="00373174" w:rsidRDefault="00373174" w:rsidP="002B3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1DB29AD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5.%2."/>
      <w:lvlJc w:val="left"/>
      <w:pPr>
        <w:tabs>
          <w:tab w:val="num" w:pos="1130"/>
        </w:tabs>
        <w:ind w:left="-4" w:firstLine="714"/>
      </w:pPr>
    </w:lvl>
    <w:lvl w:ilvl="2">
      <w:start w:val="1"/>
      <w:numFmt w:val="decimal"/>
      <w:lvlText w:val="3.4.%3."/>
      <w:lvlJc w:val="left"/>
      <w:pPr>
        <w:tabs>
          <w:tab w:val="num" w:pos="1134"/>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0000004"/>
    <w:multiLevelType w:val="multilevel"/>
    <w:tmpl w:val="00000004"/>
    <w:name w:val="WW8Num4"/>
    <w:lvl w:ilvl="0">
      <w:start w:val="4"/>
      <w:numFmt w:val="decimal"/>
      <w:lvlText w:val="%1."/>
      <w:lvlJc w:val="left"/>
      <w:pPr>
        <w:tabs>
          <w:tab w:val="num" w:pos="360"/>
        </w:tabs>
        <w:ind w:left="360" w:hanging="360"/>
      </w:pPr>
    </w:lvl>
    <w:lvl w:ilvl="1">
      <w:start w:val="1"/>
      <w:numFmt w:val="decimal"/>
      <w:lvlText w:val="6.%2."/>
      <w:lvlJc w:val="left"/>
      <w:pPr>
        <w:tabs>
          <w:tab w:val="num" w:pos="1134"/>
        </w:tabs>
        <w:ind w:left="0" w:firstLine="714"/>
      </w:pPr>
      <w:rPr>
        <w:b w:val="0"/>
        <w:i w:val="0"/>
        <w:color w:val="auto"/>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0000005"/>
    <w:multiLevelType w:val="multilevel"/>
    <w:tmpl w:val="00000005"/>
    <w:name w:val="WW8Num5"/>
    <w:lvl w:ilvl="0">
      <w:start w:val="4"/>
      <w:numFmt w:val="decimal"/>
      <w:lvlText w:val="%1."/>
      <w:lvlJc w:val="left"/>
      <w:pPr>
        <w:tabs>
          <w:tab w:val="num" w:pos="360"/>
        </w:tabs>
        <w:ind w:left="360" w:hanging="360"/>
      </w:pPr>
    </w:lvl>
    <w:lvl w:ilvl="1">
      <w:start w:val="1"/>
      <w:numFmt w:val="decimal"/>
      <w:lvlText w:val="3.%2."/>
      <w:lvlJc w:val="left"/>
      <w:pPr>
        <w:tabs>
          <w:tab w:val="num" w:pos="1413"/>
        </w:tabs>
        <w:ind w:left="279" w:firstLine="714"/>
      </w:pPr>
      <w:rPr>
        <w:b w:val="0"/>
        <w:i w:val="0"/>
      </w:rPr>
    </w:lvl>
    <w:lvl w:ilvl="2">
      <w:start w:val="1"/>
      <w:numFmt w:val="decimal"/>
      <w:lvlText w:val="%2.%3."/>
      <w:lvlJc w:val="left"/>
      <w:pPr>
        <w:tabs>
          <w:tab w:val="num" w:pos="1134"/>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multilevel"/>
    <w:tmpl w:val="00000006"/>
    <w:name w:val="WW8Num6"/>
    <w:lvl w:ilvl="0">
      <w:start w:val="4"/>
      <w:numFmt w:val="decimal"/>
      <w:lvlText w:val="%1."/>
      <w:lvlJc w:val="left"/>
      <w:pPr>
        <w:tabs>
          <w:tab w:val="num" w:pos="360"/>
        </w:tabs>
        <w:ind w:left="360" w:hanging="360"/>
      </w:pPr>
    </w:lvl>
    <w:lvl w:ilvl="1">
      <w:start w:val="1"/>
      <w:numFmt w:val="decimal"/>
      <w:lvlText w:val="2.%2."/>
      <w:lvlJc w:val="left"/>
      <w:pPr>
        <w:tabs>
          <w:tab w:val="num" w:pos="1134"/>
        </w:tabs>
        <w:ind w:left="0" w:firstLine="714"/>
      </w:pPr>
      <w:rPr>
        <w:b w:val="0"/>
        <w:i w:val="0"/>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0000007"/>
    <w:multiLevelType w:val="multilevel"/>
    <w:tmpl w:val="00000007"/>
    <w:name w:val="WW8Num7"/>
    <w:lvl w:ilvl="0">
      <w:start w:val="4"/>
      <w:numFmt w:val="decimal"/>
      <w:lvlText w:val="%1."/>
      <w:lvlJc w:val="left"/>
      <w:pPr>
        <w:tabs>
          <w:tab w:val="num" w:pos="360"/>
        </w:tabs>
        <w:ind w:left="360" w:hanging="360"/>
      </w:pPr>
    </w:lvl>
    <w:lvl w:ilvl="1">
      <w:start w:val="1"/>
      <w:numFmt w:val="decimal"/>
      <w:lvlText w:val="1.%2."/>
      <w:lvlJc w:val="left"/>
      <w:pPr>
        <w:tabs>
          <w:tab w:val="num" w:pos="1134"/>
        </w:tabs>
        <w:ind w:left="0" w:firstLine="714"/>
      </w:pPr>
      <w:rPr>
        <w:b w:val="0"/>
        <w:i w:val="0"/>
      </w:rPr>
    </w:lvl>
    <w:lvl w:ilvl="2">
      <w:start w:val="1"/>
      <w:numFmt w:val="decimal"/>
      <w:lvlText w:val="%2.%3."/>
      <w:lvlJc w:val="left"/>
      <w:pPr>
        <w:tabs>
          <w:tab w:val="num" w:pos="1418"/>
        </w:tabs>
        <w:ind w:left="0" w:firstLine="71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0E201BC"/>
    <w:multiLevelType w:val="hybridMultilevel"/>
    <w:tmpl w:val="AB406B44"/>
    <w:lvl w:ilvl="0" w:tplc="B0DEEA20">
      <w:start w:val="4"/>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011B1498"/>
    <w:multiLevelType w:val="multilevel"/>
    <w:tmpl w:val="BE5C5570"/>
    <w:lvl w:ilvl="0">
      <w:start w:val="1"/>
      <w:numFmt w:val="decimal"/>
      <w:lvlText w:val="%1."/>
      <w:lvlJc w:val="left"/>
      <w:pPr>
        <w:ind w:left="720" w:hanging="360"/>
      </w:pPr>
    </w:lvl>
    <w:lvl w:ilvl="1">
      <w:start w:val="1"/>
      <w:numFmt w:val="decimal"/>
      <w:isLgl/>
      <w:lvlText w:val="%1.%2."/>
      <w:lvlJc w:val="left"/>
      <w:pPr>
        <w:ind w:left="1969" w:hanging="1260"/>
      </w:pPr>
    </w:lvl>
    <w:lvl w:ilvl="2">
      <w:start w:val="1"/>
      <w:numFmt w:val="decimal"/>
      <w:isLgl/>
      <w:lvlText w:val="%1.%2.%3."/>
      <w:lvlJc w:val="left"/>
      <w:pPr>
        <w:ind w:left="2318" w:hanging="1260"/>
      </w:pPr>
    </w:lvl>
    <w:lvl w:ilvl="3">
      <w:start w:val="1"/>
      <w:numFmt w:val="decimal"/>
      <w:isLgl/>
      <w:lvlText w:val="%1.%2.%3.%4."/>
      <w:lvlJc w:val="left"/>
      <w:pPr>
        <w:ind w:left="2667" w:hanging="1260"/>
      </w:pPr>
    </w:lvl>
    <w:lvl w:ilvl="4">
      <w:start w:val="1"/>
      <w:numFmt w:val="decimal"/>
      <w:isLgl/>
      <w:lvlText w:val="%1.%2.%3.%4.%5."/>
      <w:lvlJc w:val="left"/>
      <w:pPr>
        <w:ind w:left="3016" w:hanging="1260"/>
      </w:pPr>
    </w:lvl>
    <w:lvl w:ilvl="5">
      <w:start w:val="1"/>
      <w:numFmt w:val="decimal"/>
      <w:isLgl/>
      <w:lvlText w:val="%1.%2.%3.%4.%5.%6."/>
      <w:lvlJc w:val="left"/>
      <w:pPr>
        <w:ind w:left="3365" w:hanging="126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9">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AC5F8E"/>
    <w:multiLevelType w:val="multilevel"/>
    <w:tmpl w:val="7652A046"/>
    <w:lvl w:ilvl="0">
      <w:start w:val="1"/>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7CF0297"/>
    <w:multiLevelType w:val="multilevel"/>
    <w:tmpl w:val="19F2D658"/>
    <w:lvl w:ilvl="0">
      <w:start w:val="6"/>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1F373480"/>
    <w:multiLevelType w:val="multilevel"/>
    <w:tmpl w:val="6318F9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251B26AA"/>
    <w:multiLevelType w:val="multilevel"/>
    <w:tmpl w:val="FE84D88A"/>
    <w:lvl w:ilvl="0">
      <w:start w:val="8"/>
      <w:numFmt w:val="decimal"/>
      <w:lvlText w:val="%1."/>
      <w:lvlJc w:val="left"/>
      <w:pPr>
        <w:ind w:left="360" w:hanging="360"/>
      </w:pPr>
      <w:rPr>
        <w:rFonts w:hint="default"/>
        <w:sz w:val="24"/>
      </w:rPr>
    </w:lvl>
    <w:lvl w:ilvl="1">
      <w:start w:val="6"/>
      <w:numFmt w:val="decimal"/>
      <w:lvlText w:val="%1.%2."/>
      <w:lvlJc w:val="left"/>
      <w:pPr>
        <w:ind w:left="1069" w:hanging="36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14">
    <w:nsid w:val="3088116B"/>
    <w:multiLevelType w:val="hybridMultilevel"/>
    <w:tmpl w:val="AF18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3BA90754"/>
    <w:multiLevelType w:val="multilevel"/>
    <w:tmpl w:val="BC26AF4C"/>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8">
    <w:nsid w:val="46D81494"/>
    <w:multiLevelType w:val="multilevel"/>
    <w:tmpl w:val="1444C1F4"/>
    <w:lvl w:ilvl="0">
      <w:start w:val="1"/>
      <w:numFmt w:val="decimal"/>
      <w:lvlText w:val="%1."/>
      <w:lvlJc w:val="left"/>
      <w:pPr>
        <w:ind w:left="540" w:hanging="540"/>
      </w:pPr>
      <w:rPr>
        <w:rFonts w:hint="default"/>
      </w:rPr>
    </w:lvl>
    <w:lvl w:ilvl="1">
      <w:start w:val="2"/>
      <w:numFmt w:val="decimal"/>
      <w:lvlText w:val="%1.%2."/>
      <w:lvlJc w:val="left"/>
      <w:pPr>
        <w:ind w:left="990" w:hanging="540"/>
      </w:pPr>
      <w:rPr>
        <w:rFonts w:hint="default"/>
        <w:b/>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nsid w:val="4D9C20BF"/>
    <w:multiLevelType w:val="multilevel"/>
    <w:tmpl w:val="6DC0F25E"/>
    <w:lvl w:ilvl="0">
      <w:start w:val="1"/>
      <w:numFmt w:val="decimal"/>
      <w:lvlText w:val="%1."/>
      <w:lvlJc w:val="left"/>
      <w:pPr>
        <w:ind w:left="1080" w:hanging="360"/>
      </w:pPr>
    </w:lvl>
    <w:lvl w:ilvl="1">
      <w:start w:val="1"/>
      <w:numFmt w:val="decimal"/>
      <w:isLgl/>
      <w:lvlText w:val="%1.%2."/>
      <w:lvlJc w:val="left"/>
      <w:pPr>
        <w:ind w:left="5119" w:hanging="440"/>
      </w:pPr>
      <w:rPr>
        <w:color w:val="auto"/>
      </w:rPr>
    </w:lvl>
    <w:lvl w:ilvl="2">
      <w:start w:val="1"/>
      <w:numFmt w:val="decimal"/>
      <w:isLgl/>
      <w:lvlText w:val="%1.%2.%3."/>
      <w:lvlJc w:val="left"/>
      <w:pPr>
        <w:ind w:left="1440" w:hanging="720"/>
      </w:pPr>
      <w:rPr>
        <w:color w:val="auto"/>
      </w:rPr>
    </w:lvl>
    <w:lvl w:ilvl="3">
      <w:start w:val="1"/>
      <w:numFmt w:val="decimal"/>
      <w:isLgl/>
      <w:lvlText w:val="%1.%2.%3.%4."/>
      <w:lvlJc w:val="left"/>
      <w:pPr>
        <w:ind w:left="1440" w:hanging="720"/>
      </w:pPr>
      <w:rPr>
        <w:color w:val="auto"/>
      </w:rPr>
    </w:lvl>
    <w:lvl w:ilvl="4">
      <w:start w:val="1"/>
      <w:numFmt w:val="decimal"/>
      <w:isLgl/>
      <w:lvlText w:val="%1.%2.%3.%4.%5."/>
      <w:lvlJc w:val="left"/>
      <w:pPr>
        <w:ind w:left="1800" w:hanging="1080"/>
      </w:pPr>
      <w:rPr>
        <w:color w:val="auto"/>
      </w:rPr>
    </w:lvl>
    <w:lvl w:ilvl="5">
      <w:start w:val="1"/>
      <w:numFmt w:val="decimal"/>
      <w:isLgl/>
      <w:lvlText w:val="%1.%2.%3.%4.%5.%6."/>
      <w:lvlJc w:val="left"/>
      <w:pPr>
        <w:ind w:left="1800" w:hanging="1080"/>
      </w:pPr>
      <w:rPr>
        <w:color w:val="auto"/>
      </w:rPr>
    </w:lvl>
    <w:lvl w:ilvl="6">
      <w:start w:val="1"/>
      <w:numFmt w:val="decimal"/>
      <w:isLgl/>
      <w:lvlText w:val="%1.%2.%3.%4.%5.%6.%7."/>
      <w:lvlJc w:val="left"/>
      <w:pPr>
        <w:ind w:left="2160" w:hanging="1440"/>
      </w:pPr>
      <w:rPr>
        <w:color w:val="auto"/>
      </w:rPr>
    </w:lvl>
    <w:lvl w:ilvl="7">
      <w:start w:val="1"/>
      <w:numFmt w:val="decimal"/>
      <w:isLgl/>
      <w:lvlText w:val="%1.%2.%3.%4.%5.%6.%7.%8."/>
      <w:lvlJc w:val="left"/>
      <w:pPr>
        <w:ind w:left="2160" w:hanging="1440"/>
      </w:pPr>
      <w:rPr>
        <w:color w:val="auto"/>
      </w:rPr>
    </w:lvl>
    <w:lvl w:ilvl="8">
      <w:start w:val="1"/>
      <w:numFmt w:val="decimal"/>
      <w:isLgl/>
      <w:lvlText w:val="%1.%2.%3.%4.%5.%6.%7.%8.%9."/>
      <w:lvlJc w:val="left"/>
      <w:pPr>
        <w:ind w:left="2520" w:hanging="1800"/>
      </w:pPr>
      <w:rPr>
        <w:color w:val="auto"/>
      </w:rPr>
    </w:lvl>
  </w:abstractNum>
  <w:abstractNum w:abstractNumId="2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3F25C1"/>
    <w:multiLevelType w:val="hybridMultilevel"/>
    <w:tmpl w:val="6542148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1073B8"/>
    <w:multiLevelType w:val="multilevel"/>
    <w:tmpl w:val="2E4A3C42"/>
    <w:lvl w:ilvl="0">
      <w:start w:val="3"/>
      <w:numFmt w:val="decimal"/>
      <w:lvlText w:val="%1."/>
      <w:lvlJc w:val="left"/>
      <w:pPr>
        <w:ind w:left="144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nsid w:val="648E591D"/>
    <w:multiLevelType w:val="multilevel"/>
    <w:tmpl w:val="D3D07A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814C4"/>
    <w:multiLevelType w:val="hybridMultilevel"/>
    <w:tmpl w:val="24B22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2733FC"/>
    <w:multiLevelType w:val="multilevel"/>
    <w:tmpl w:val="25C42598"/>
    <w:lvl w:ilvl="0">
      <w:start w:val="1"/>
      <w:numFmt w:val="decimal"/>
      <w:lvlText w:val="%1."/>
      <w:lvlJc w:val="left"/>
      <w:pPr>
        <w:ind w:left="720" w:hanging="360"/>
      </w:pPr>
      <w:rPr>
        <w:rFonts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68346AEF"/>
    <w:multiLevelType w:val="multilevel"/>
    <w:tmpl w:val="9EAE10D6"/>
    <w:lvl w:ilvl="0">
      <w:start w:val="4"/>
      <w:numFmt w:val="decimal"/>
      <w:lvlText w:val="%1."/>
      <w:lvlJc w:val="left"/>
      <w:pPr>
        <w:tabs>
          <w:tab w:val="num" w:pos="360"/>
        </w:tabs>
        <w:ind w:left="360" w:hanging="360"/>
      </w:pPr>
      <w:rPr>
        <w:rFonts w:hint="default"/>
      </w:rPr>
    </w:lvl>
    <w:lvl w:ilvl="1">
      <w:start w:val="1"/>
      <w:numFmt w:val="decimal"/>
      <w:lvlText w:val="2.%2."/>
      <w:lvlJc w:val="left"/>
      <w:pPr>
        <w:tabs>
          <w:tab w:val="num" w:pos="1134"/>
        </w:tabs>
        <w:ind w:left="0" w:firstLine="714"/>
      </w:pPr>
      <w:rPr>
        <w:rFonts w:hint="default"/>
        <w:b w:val="0"/>
        <w:i w:val="0"/>
      </w:rPr>
    </w:lvl>
    <w:lvl w:ilvl="2">
      <w:start w:val="1"/>
      <w:numFmt w:val="decimal"/>
      <w:lvlText w:val="%1.1.%3."/>
      <w:lvlJc w:val="left"/>
      <w:pPr>
        <w:tabs>
          <w:tab w:val="num" w:pos="1418"/>
        </w:tabs>
        <w:ind w:left="0" w:firstLine="71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D6B62F1"/>
    <w:multiLevelType w:val="hybridMultilevel"/>
    <w:tmpl w:val="F75E64D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F955AEA"/>
    <w:multiLevelType w:val="hybridMultilevel"/>
    <w:tmpl w:val="05E8E118"/>
    <w:lvl w:ilvl="0" w:tplc="51663B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28"/>
  </w:num>
  <w:num w:numId="2">
    <w:abstractNumId w:val="29"/>
  </w:num>
  <w:num w:numId="3">
    <w:abstractNumId w:val="17"/>
  </w:num>
  <w:num w:numId="4">
    <w:abstractNumId w:val="15"/>
  </w:num>
  <w:num w:numId="5">
    <w:abstractNumId w:val="0"/>
  </w:num>
  <w:num w:numId="6">
    <w:abstractNumId w:val="2"/>
  </w:num>
  <w:num w:numId="7">
    <w:abstractNumId w:val="3"/>
  </w:num>
  <w:num w:numId="8">
    <w:abstractNumId w:val="4"/>
  </w:num>
  <w:num w:numId="9">
    <w:abstractNumId w:val="5"/>
  </w:num>
  <w:num w:numId="10">
    <w:abstractNumId w:val="6"/>
  </w:num>
  <w:num w:numId="11">
    <w:abstractNumId w:val="1"/>
  </w:num>
  <w:num w:numId="12">
    <w:abstractNumId w:val="20"/>
  </w:num>
  <w:num w:numId="13">
    <w:abstractNumId w:val="25"/>
  </w:num>
  <w:num w:numId="14">
    <w:abstractNumId w:val="21"/>
  </w:num>
  <w:num w:numId="15">
    <w:abstractNumId w:val="9"/>
  </w:num>
  <w:num w:numId="16">
    <w:abstractNumId w:val="18"/>
  </w:num>
  <w:num w:numId="17">
    <w:abstractNumId w:val="10"/>
  </w:num>
  <w:num w:numId="18">
    <w:abstractNumId w:val="26"/>
  </w:num>
  <w:num w:numId="19">
    <w:abstractNumId w:val="3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7"/>
  </w:num>
  <w:num w:numId="23">
    <w:abstractNumId w:val="23"/>
  </w:num>
  <w:num w:numId="24">
    <w:abstractNumId w:val="22"/>
  </w:num>
  <w:num w:numId="25">
    <w:abstractNumId w:val="14"/>
  </w:num>
  <w:num w:numId="26">
    <w:abstractNumId w:val="24"/>
  </w:num>
  <w:num w:numId="27">
    <w:abstractNumId w:val="27"/>
  </w:num>
  <w:num w:numId="28">
    <w:abstractNumId w:val="11"/>
  </w:num>
  <w:num w:numId="29">
    <w:abstractNumId w:val="1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227"/>
    <w:rsid w:val="00004D8E"/>
    <w:rsid w:val="00012208"/>
    <w:rsid w:val="0001272F"/>
    <w:rsid w:val="00016E12"/>
    <w:rsid w:val="000172DA"/>
    <w:rsid w:val="00017B05"/>
    <w:rsid w:val="0002021D"/>
    <w:rsid w:val="00020DCA"/>
    <w:rsid w:val="00022859"/>
    <w:rsid w:val="000232A0"/>
    <w:rsid w:val="00024426"/>
    <w:rsid w:val="000254D2"/>
    <w:rsid w:val="00026FC2"/>
    <w:rsid w:val="000324B5"/>
    <w:rsid w:val="00041E72"/>
    <w:rsid w:val="000427C1"/>
    <w:rsid w:val="0004593C"/>
    <w:rsid w:val="00047734"/>
    <w:rsid w:val="00050481"/>
    <w:rsid w:val="000508AE"/>
    <w:rsid w:val="0005188E"/>
    <w:rsid w:val="00054E6A"/>
    <w:rsid w:val="0006086E"/>
    <w:rsid w:val="00061188"/>
    <w:rsid w:val="00066CE1"/>
    <w:rsid w:val="000711B8"/>
    <w:rsid w:val="00075AFE"/>
    <w:rsid w:val="00085B0E"/>
    <w:rsid w:val="00091DC2"/>
    <w:rsid w:val="00095990"/>
    <w:rsid w:val="00097A5E"/>
    <w:rsid w:val="000B0AAB"/>
    <w:rsid w:val="000B5E5A"/>
    <w:rsid w:val="000C0FCF"/>
    <w:rsid w:val="000C2868"/>
    <w:rsid w:val="000C5368"/>
    <w:rsid w:val="000D1B76"/>
    <w:rsid w:val="000D5385"/>
    <w:rsid w:val="000D54B5"/>
    <w:rsid w:val="000D5664"/>
    <w:rsid w:val="000D6EA4"/>
    <w:rsid w:val="000E527F"/>
    <w:rsid w:val="000F318F"/>
    <w:rsid w:val="000F5F4E"/>
    <w:rsid w:val="00100A7B"/>
    <w:rsid w:val="001014FF"/>
    <w:rsid w:val="00101BD9"/>
    <w:rsid w:val="001021CA"/>
    <w:rsid w:val="001028D5"/>
    <w:rsid w:val="00104227"/>
    <w:rsid w:val="001221D4"/>
    <w:rsid w:val="001233B8"/>
    <w:rsid w:val="00125BEA"/>
    <w:rsid w:val="00125D73"/>
    <w:rsid w:val="00131235"/>
    <w:rsid w:val="0013388E"/>
    <w:rsid w:val="00135603"/>
    <w:rsid w:val="00143D28"/>
    <w:rsid w:val="00151D34"/>
    <w:rsid w:val="00154503"/>
    <w:rsid w:val="00154E97"/>
    <w:rsid w:val="00156417"/>
    <w:rsid w:val="00163CEC"/>
    <w:rsid w:val="00165E19"/>
    <w:rsid w:val="0016727F"/>
    <w:rsid w:val="00181599"/>
    <w:rsid w:val="00190356"/>
    <w:rsid w:val="001933FB"/>
    <w:rsid w:val="00194EE4"/>
    <w:rsid w:val="00195300"/>
    <w:rsid w:val="001A0774"/>
    <w:rsid w:val="001A34AD"/>
    <w:rsid w:val="001B34CE"/>
    <w:rsid w:val="001B4AA9"/>
    <w:rsid w:val="001B4DA1"/>
    <w:rsid w:val="001B60CB"/>
    <w:rsid w:val="001C074F"/>
    <w:rsid w:val="001C39BB"/>
    <w:rsid w:val="001C457D"/>
    <w:rsid w:val="001C4D88"/>
    <w:rsid w:val="001D21B9"/>
    <w:rsid w:val="001D408E"/>
    <w:rsid w:val="001E7173"/>
    <w:rsid w:val="001E731A"/>
    <w:rsid w:val="00205C29"/>
    <w:rsid w:val="00211AA8"/>
    <w:rsid w:val="002149AE"/>
    <w:rsid w:val="002235E5"/>
    <w:rsid w:val="002236B5"/>
    <w:rsid w:val="00227EC8"/>
    <w:rsid w:val="0024380B"/>
    <w:rsid w:val="00245203"/>
    <w:rsid w:val="00250898"/>
    <w:rsid w:val="00254516"/>
    <w:rsid w:val="00254B04"/>
    <w:rsid w:val="002615B9"/>
    <w:rsid w:val="00276127"/>
    <w:rsid w:val="00297764"/>
    <w:rsid w:val="00297CA5"/>
    <w:rsid w:val="002A1C62"/>
    <w:rsid w:val="002A3F7B"/>
    <w:rsid w:val="002A5489"/>
    <w:rsid w:val="002B015C"/>
    <w:rsid w:val="002B1C7B"/>
    <w:rsid w:val="002B3BEC"/>
    <w:rsid w:val="002B51B5"/>
    <w:rsid w:val="002B741B"/>
    <w:rsid w:val="002C24A9"/>
    <w:rsid w:val="002C46DE"/>
    <w:rsid w:val="002C4CE0"/>
    <w:rsid w:val="002D01D3"/>
    <w:rsid w:val="002D0EA2"/>
    <w:rsid w:val="002D420A"/>
    <w:rsid w:val="002D694C"/>
    <w:rsid w:val="002D7AF8"/>
    <w:rsid w:val="002E1BB1"/>
    <w:rsid w:val="002E4602"/>
    <w:rsid w:val="002E50DF"/>
    <w:rsid w:val="002E5677"/>
    <w:rsid w:val="002E74F0"/>
    <w:rsid w:val="0030338E"/>
    <w:rsid w:val="00304B29"/>
    <w:rsid w:val="00306DCA"/>
    <w:rsid w:val="00306F90"/>
    <w:rsid w:val="00310C21"/>
    <w:rsid w:val="00312996"/>
    <w:rsid w:val="00313BD3"/>
    <w:rsid w:val="00314E61"/>
    <w:rsid w:val="00317055"/>
    <w:rsid w:val="00323FA4"/>
    <w:rsid w:val="00325DB7"/>
    <w:rsid w:val="00325F34"/>
    <w:rsid w:val="00332731"/>
    <w:rsid w:val="00334DC5"/>
    <w:rsid w:val="00335A06"/>
    <w:rsid w:val="003372AF"/>
    <w:rsid w:val="003402F5"/>
    <w:rsid w:val="003412C6"/>
    <w:rsid w:val="00353184"/>
    <w:rsid w:val="00356959"/>
    <w:rsid w:val="00361334"/>
    <w:rsid w:val="00370309"/>
    <w:rsid w:val="00370831"/>
    <w:rsid w:val="00373174"/>
    <w:rsid w:val="0038105C"/>
    <w:rsid w:val="003812DE"/>
    <w:rsid w:val="00381813"/>
    <w:rsid w:val="003827A4"/>
    <w:rsid w:val="00384B6A"/>
    <w:rsid w:val="00386E96"/>
    <w:rsid w:val="0039102F"/>
    <w:rsid w:val="0039122E"/>
    <w:rsid w:val="00392E7F"/>
    <w:rsid w:val="003943CC"/>
    <w:rsid w:val="00395373"/>
    <w:rsid w:val="00396D7C"/>
    <w:rsid w:val="003A0378"/>
    <w:rsid w:val="003A39FE"/>
    <w:rsid w:val="003B165A"/>
    <w:rsid w:val="003B16B8"/>
    <w:rsid w:val="003B6BAA"/>
    <w:rsid w:val="003C3178"/>
    <w:rsid w:val="003C37C7"/>
    <w:rsid w:val="003C567D"/>
    <w:rsid w:val="003C7658"/>
    <w:rsid w:val="003C79FC"/>
    <w:rsid w:val="003D5F41"/>
    <w:rsid w:val="003E0EC2"/>
    <w:rsid w:val="003E2E46"/>
    <w:rsid w:val="003E48BF"/>
    <w:rsid w:val="003E6163"/>
    <w:rsid w:val="003E6E41"/>
    <w:rsid w:val="003E7D31"/>
    <w:rsid w:val="003F00FD"/>
    <w:rsid w:val="003F4B2C"/>
    <w:rsid w:val="004038E8"/>
    <w:rsid w:val="00404FA8"/>
    <w:rsid w:val="004100CE"/>
    <w:rsid w:val="00414AB3"/>
    <w:rsid w:val="00416D6D"/>
    <w:rsid w:val="00425358"/>
    <w:rsid w:val="00426D70"/>
    <w:rsid w:val="00440373"/>
    <w:rsid w:val="0044314D"/>
    <w:rsid w:val="004574A8"/>
    <w:rsid w:val="00462E82"/>
    <w:rsid w:val="00463E04"/>
    <w:rsid w:val="0046693B"/>
    <w:rsid w:val="00470796"/>
    <w:rsid w:val="00477329"/>
    <w:rsid w:val="00484731"/>
    <w:rsid w:val="004944C3"/>
    <w:rsid w:val="004A4ECC"/>
    <w:rsid w:val="004A659A"/>
    <w:rsid w:val="004A759B"/>
    <w:rsid w:val="004A7F28"/>
    <w:rsid w:val="004B3327"/>
    <w:rsid w:val="004C1992"/>
    <w:rsid w:val="004C1BA2"/>
    <w:rsid w:val="004C254B"/>
    <w:rsid w:val="004C37DD"/>
    <w:rsid w:val="004C39CF"/>
    <w:rsid w:val="004C3F24"/>
    <w:rsid w:val="004C4020"/>
    <w:rsid w:val="004C7741"/>
    <w:rsid w:val="004D0086"/>
    <w:rsid w:val="004D31D6"/>
    <w:rsid w:val="004D4F27"/>
    <w:rsid w:val="004D56D2"/>
    <w:rsid w:val="004E0050"/>
    <w:rsid w:val="004E6B20"/>
    <w:rsid w:val="004F216D"/>
    <w:rsid w:val="005055C4"/>
    <w:rsid w:val="005072E6"/>
    <w:rsid w:val="005130C2"/>
    <w:rsid w:val="00516FAF"/>
    <w:rsid w:val="005172DE"/>
    <w:rsid w:val="00520405"/>
    <w:rsid w:val="005225AF"/>
    <w:rsid w:val="00523CA8"/>
    <w:rsid w:val="0053107B"/>
    <w:rsid w:val="00534CF7"/>
    <w:rsid w:val="00536C04"/>
    <w:rsid w:val="00552677"/>
    <w:rsid w:val="00555999"/>
    <w:rsid w:val="00556BA6"/>
    <w:rsid w:val="005610C8"/>
    <w:rsid w:val="00564F44"/>
    <w:rsid w:val="00565EBE"/>
    <w:rsid w:val="005670A6"/>
    <w:rsid w:val="00567B8A"/>
    <w:rsid w:val="00571DCC"/>
    <w:rsid w:val="00576A1A"/>
    <w:rsid w:val="00582849"/>
    <w:rsid w:val="00583E3A"/>
    <w:rsid w:val="005869EA"/>
    <w:rsid w:val="005903E3"/>
    <w:rsid w:val="0059693D"/>
    <w:rsid w:val="005D4A63"/>
    <w:rsid w:val="005D4ED1"/>
    <w:rsid w:val="005D549A"/>
    <w:rsid w:val="005F4C54"/>
    <w:rsid w:val="006021C6"/>
    <w:rsid w:val="00613570"/>
    <w:rsid w:val="006175A9"/>
    <w:rsid w:val="00621BA7"/>
    <w:rsid w:val="00624222"/>
    <w:rsid w:val="00625EF8"/>
    <w:rsid w:val="006376BC"/>
    <w:rsid w:val="00637CB7"/>
    <w:rsid w:val="006570E8"/>
    <w:rsid w:val="0065729C"/>
    <w:rsid w:val="006652BC"/>
    <w:rsid w:val="006669E1"/>
    <w:rsid w:val="006702E1"/>
    <w:rsid w:val="00672F7D"/>
    <w:rsid w:val="00684796"/>
    <w:rsid w:val="006974BB"/>
    <w:rsid w:val="006B5068"/>
    <w:rsid w:val="006B5E1D"/>
    <w:rsid w:val="006C1AF4"/>
    <w:rsid w:val="006C35FB"/>
    <w:rsid w:val="006C62A6"/>
    <w:rsid w:val="006D0F7D"/>
    <w:rsid w:val="006D61F5"/>
    <w:rsid w:val="006D7166"/>
    <w:rsid w:val="006E3827"/>
    <w:rsid w:val="006E4355"/>
    <w:rsid w:val="006E6169"/>
    <w:rsid w:val="006F52D6"/>
    <w:rsid w:val="006F5982"/>
    <w:rsid w:val="00703653"/>
    <w:rsid w:val="00704D1F"/>
    <w:rsid w:val="00707072"/>
    <w:rsid w:val="0071627B"/>
    <w:rsid w:val="00717728"/>
    <w:rsid w:val="0072361F"/>
    <w:rsid w:val="0072672B"/>
    <w:rsid w:val="00727363"/>
    <w:rsid w:val="007315F7"/>
    <w:rsid w:val="00731BC2"/>
    <w:rsid w:val="007342E2"/>
    <w:rsid w:val="00735143"/>
    <w:rsid w:val="00736357"/>
    <w:rsid w:val="00741859"/>
    <w:rsid w:val="00742850"/>
    <w:rsid w:val="007468BB"/>
    <w:rsid w:val="00752A40"/>
    <w:rsid w:val="00771E1D"/>
    <w:rsid w:val="00772DB6"/>
    <w:rsid w:val="00775B78"/>
    <w:rsid w:val="007861D5"/>
    <w:rsid w:val="007906F4"/>
    <w:rsid w:val="00797A78"/>
    <w:rsid w:val="00797EA0"/>
    <w:rsid w:val="007A0E25"/>
    <w:rsid w:val="007A1EC8"/>
    <w:rsid w:val="007A1EE6"/>
    <w:rsid w:val="007A412F"/>
    <w:rsid w:val="007A4A38"/>
    <w:rsid w:val="007A6799"/>
    <w:rsid w:val="007B0063"/>
    <w:rsid w:val="007B444A"/>
    <w:rsid w:val="007B49E6"/>
    <w:rsid w:val="007C100D"/>
    <w:rsid w:val="007C27A4"/>
    <w:rsid w:val="007C6795"/>
    <w:rsid w:val="007D61B2"/>
    <w:rsid w:val="007D7265"/>
    <w:rsid w:val="007E3B3C"/>
    <w:rsid w:val="007F016A"/>
    <w:rsid w:val="007F0AFB"/>
    <w:rsid w:val="007F429E"/>
    <w:rsid w:val="007F5EE2"/>
    <w:rsid w:val="007F6780"/>
    <w:rsid w:val="007F72B1"/>
    <w:rsid w:val="007F78BD"/>
    <w:rsid w:val="00802A11"/>
    <w:rsid w:val="00805F42"/>
    <w:rsid w:val="00806968"/>
    <w:rsid w:val="00814711"/>
    <w:rsid w:val="008155A4"/>
    <w:rsid w:val="00821935"/>
    <w:rsid w:val="00835A77"/>
    <w:rsid w:val="00835B3E"/>
    <w:rsid w:val="00837EC6"/>
    <w:rsid w:val="00840E7F"/>
    <w:rsid w:val="00850478"/>
    <w:rsid w:val="00857CC5"/>
    <w:rsid w:val="00862C18"/>
    <w:rsid w:val="00866C10"/>
    <w:rsid w:val="00870CE1"/>
    <w:rsid w:val="0087179C"/>
    <w:rsid w:val="00875DD2"/>
    <w:rsid w:val="00884CF7"/>
    <w:rsid w:val="00891E21"/>
    <w:rsid w:val="008A2DDE"/>
    <w:rsid w:val="008A4B80"/>
    <w:rsid w:val="008B0A03"/>
    <w:rsid w:val="008B1A23"/>
    <w:rsid w:val="008B2F89"/>
    <w:rsid w:val="008B7871"/>
    <w:rsid w:val="008B7A27"/>
    <w:rsid w:val="008C05DA"/>
    <w:rsid w:val="008C2A9F"/>
    <w:rsid w:val="008C7241"/>
    <w:rsid w:val="008D12CA"/>
    <w:rsid w:val="008D2043"/>
    <w:rsid w:val="008D3CE5"/>
    <w:rsid w:val="008E2BD7"/>
    <w:rsid w:val="008F00A7"/>
    <w:rsid w:val="008F037F"/>
    <w:rsid w:val="008F17F0"/>
    <w:rsid w:val="008F58D1"/>
    <w:rsid w:val="00901109"/>
    <w:rsid w:val="00902AE5"/>
    <w:rsid w:val="0090324D"/>
    <w:rsid w:val="009070B3"/>
    <w:rsid w:val="00911225"/>
    <w:rsid w:val="00920347"/>
    <w:rsid w:val="009217B2"/>
    <w:rsid w:val="00933EBC"/>
    <w:rsid w:val="00936655"/>
    <w:rsid w:val="009413DE"/>
    <w:rsid w:val="009433CD"/>
    <w:rsid w:val="00953CAE"/>
    <w:rsid w:val="009540AF"/>
    <w:rsid w:val="00960DE2"/>
    <w:rsid w:val="00963224"/>
    <w:rsid w:val="00965FB2"/>
    <w:rsid w:val="009725E1"/>
    <w:rsid w:val="00981ADD"/>
    <w:rsid w:val="00983225"/>
    <w:rsid w:val="0098419D"/>
    <w:rsid w:val="0098459E"/>
    <w:rsid w:val="009851B8"/>
    <w:rsid w:val="00987517"/>
    <w:rsid w:val="00990475"/>
    <w:rsid w:val="00992D7C"/>
    <w:rsid w:val="0099360C"/>
    <w:rsid w:val="00996D2B"/>
    <w:rsid w:val="00996F19"/>
    <w:rsid w:val="009A0C72"/>
    <w:rsid w:val="009A0FB1"/>
    <w:rsid w:val="009A3C51"/>
    <w:rsid w:val="009A5555"/>
    <w:rsid w:val="009C27AA"/>
    <w:rsid w:val="009C6832"/>
    <w:rsid w:val="009D14D9"/>
    <w:rsid w:val="009D5441"/>
    <w:rsid w:val="009D7954"/>
    <w:rsid w:val="009E3420"/>
    <w:rsid w:val="009F4A3E"/>
    <w:rsid w:val="009F7CE1"/>
    <w:rsid w:val="00A02633"/>
    <w:rsid w:val="00A02873"/>
    <w:rsid w:val="00A03947"/>
    <w:rsid w:val="00A07DD3"/>
    <w:rsid w:val="00A13498"/>
    <w:rsid w:val="00A3645A"/>
    <w:rsid w:val="00A4001A"/>
    <w:rsid w:val="00A40307"/>
    <w:rsid w:val="00A41BB0"/>
    <w:rsid w:val="00A42E54"/>
    <w:rsid w:val="00A44E17"/>
    <w:rsid w:val="00A51144"/>
    <w:rsid w:val="00A52107"/>
    <w:rsid w:val="00A532E7"/>
    <w:rsid w:val="00A53B5C"/>
    <w:rsid w:val="00A54904"/>
    <w:rsid w:val="00A6206B"/>
    <w:rsid w:val="00A7048C"/>
    <w:rsid w:val="00A82858"/>
    <w:rsid w:val="00A8367D"/>
    <w:rsid w:val="00A85469"/>
    <w:rsid w:val="00A8774D"/>
    <w:rsid w:val="00A90EAB"/>
    <w:rsid w:val="00A9223B"/>
    <w:rsid w:val="00AA0ED5"/>
    <w:rsid w:val="00AA1931"/>
    <w:rsid w:val="00AA339D"/>
    <w:rsid w:val="00AB60B3"/>
    <w:rsid w:val="00AC37B7"/>
    <w:rsid w:val="00AC6C5B"/>
    <w:rsid w:val="00AD141B"/>
    <w:rsid w:val="00AE0D6D"/>
    <w:rsid w:val="00AE1242"/>
    <w:rsid w:val="00AE3EDC"/>
    <w:rsid w:val="00AE402B"/>
    <w:rsid w:val="00AE4385"/>
    <w:rsid w:val="00AF36CA"/>
    <w:rsid w:val="00AF78FC"/>
    <w:rsid w:val="00B001FB"/>
    <w:rsid w:val="00B0107D"/>
    <w:rsid w:val="00B0177F"/>
    <w:rsid w:val="00B01B73"/>
    <w:rsid w:val="00B02EF5"/>
    <w:rsid w:val="00B07C6D"/>
    <w:rsid w:val="00B14E28"/>
    <w:rsid w:val="00B15B36"/>
    <w:rsid w:val="00B175DA"/>
    <w:rsid w:val="00B26139"/>
    <w:rsid w:val="00B26568"/>
    <w:rsid w:val="00B2783B"/>
    <w:rsid w:val="00B40D78"/>
    <w:rsid w:val="00B528CD"/>
    <w:rsid w:val="00B649F5"/>
    <w:rsid w:val="00B652DE"/>
    <w:rsid w:val="00B67ABF"/>
    <w:rsid w:val="00B67CB3"/>
    <w:rsid w:val="00B71FAA"/>
    <w:rsid w:val="00B84755"/>
    <w:rsid w:val="00B960EB"/>
    <w:rsid w:val="00BA0DB6"/>
    <w:rsid w:val="00BA1067"/>
    <w:rsid w:val="00BA15C6"/>
    <w:rsid w:val="00BA1ACA"/>
    <w:rsid w:val="00BA2D9C"/>
    <w:rsid w:val="00BA2EA5"/>
    <w:rsid w:val="00BA5978"/>
    <w:rsid w:val="00BA73DC"/>
    <w:rsid w:val="00BB225E"/>
    <w:rsid w:val="00BC0CED"/>
    <w:rsid w:val="00BC69C4"/>
    <w:rsid w:val="00BC6EEA"/>
    <w:rsid w:val="00BD1691"/>
    <w:rsid w:val="00BD2562"/>
    <w:rsid w:val="00BE4489"/>
    <w:rsid w:val="00BE72C3"/>
    <w:rsid w:val="00BF11DB"/>
    <w:rsid w:val="00BF533A"/>
    <w:rsid w:val="00C028B3"/>
    <w:rsid w:val="00C07296"/>
    <w:rsid w:val="00C1109B"/>
    <w:rsid w:val="00C1312C"/>
    <w:rsid w:val="00C14BB5"/>
    <w:rsid w:val="00C17816"/>
    <w:rsid w:val="00C2228D"/>
    <w:rsid w:val="00C2250B"/>
    <w:rsid w:val="00C363C0"/>
    <w:rsid w:val="00C36AD4"/>
    <w:rsid w:val="00C36B1E"/>
    <w:rsid w:val="00C42579"/>
    <w:rsid w:val="00C426D7"/>
    <w:rsid w:val="00C46575"/>
    <w:rsid w:val="00C507A1"/>
    <w:rsid w:val="00C53549"/>
    <w:rsid w:val="00C53739"/>
    <w:rsid w:val="00C56A0E"/>
    <w:rsid w:val="00C60B6A"/>
    <w:rsid w:val="00C61F45"/>
    <w:rsid w:val="00C64247"/>
    <w:rsid w:val="00C74B39"/>
    <w:rsid w:val="00C76DAE"/>
    <w:rsid w:val="00C817BC"/>
    <w:rsid w:val="00C82780"/>
    <w:rsid w:val="00C86A1A"/>
    <w:rsid w:val="00C92F28"/>
    <w:rsid w:val="00C945B6"/>
    <w:rsid w:val="00CA165D"/>
    <w:rsid w:val="00CA1D50"/>
    <w:rsid w:val="00CA3F28"/>
    <w:rsid w:val="00CA6F2C"/>
    <w:rsid w:val="00CA7333"/>
    <w:rsid w:val="00CB7993"/>
    <w:rsid w:val="00CB7C25"/>
    <w:rsid w:val="00CC0101"/>
    <w:rsid w:val="00CC268F"/>
    <w:rsid w:val="00CC3CE6"/>
    <w:rsid w:val="00CD061F"/>
    <w:rsid w:val="00CE2DD4"/>
    <w:rsid w:val="00CF1DF2"/>
    <w:rsid w:val="00CF254A"/>
    <w:rsid w:val="00CF3BA5"/>
    <w:rsid w:val="00CF4C2E"/>
    <w:rsid w:val="00CF4C3D"/>
    <w:rsid w:val="00CF77D1"/>
    <w:rsid w:val="00D01C62"/>
    <w:rsid w:val="00D11DBA"/>
    <w:rsid w:val="00D31979"/>
    <w:rsid w:val="00D32BCF"/>
    <w:rsid w:val="00D44166"/>
    <w:rsid w:val="00D504AE"/>
    <w:rsid w:val="00D51366"/>
    <w:rsid w:val="00D53098"/>
    <w:rsid w:val="00D647BB"/>
    <w:rsid w:val="00D70C2B"/>
    <w:rsid w:val="00D71B52"/>
    <w:rsid w:val="00D739AC"/>
    <w:rsid w:val="00D7487E"/>
    <w:rsid w:val="00D77137"/>
    <w:rsid w:val="00D77C9E"/>
    <w:rsid w:val="00D805BF"/>
    <w:rsid w:val="00D8282C"/>
    <w:rsid w:val="00D85E0E"/>
    <w:rsid w:val="00D8635A"/>
    <w:rsid w:val="00D94DC8"/>
    <w:rsid w:val="00D967DB"/>
    <w:rsid w:val="00D9743F"/>
    <w:rsid w:val="00DA39AD"/>
    <w:rsid w:val="00DB05B9"/>
    <w:rsid w:val="00DB2DD1"/>
    <w:rsid w:val="00DB4130"/>
    <w:rsid w:val="00DB75AE"/>
    <w:rsid w:val="00DC1D35"/>
    <w:rsid w:val="00DD4C8D"/>
    <w:rsid w:val="00DE4C79"/>
    <w:rsid w:val="00DE5B61"/>
    <w:rsid w:val="00DF0A82"/>
    <w:rsid w:val="00DF1E4E"/>
    <w:rsid w:val="00DF6A95"/>
    <w:rsid w:val="00E0209F"/>
    <w:rsid w:val="00E0379D"/>
    <w:rsid w:val="00E03FD9"/>
    <w:rsid w:val="00E07290"/>
    <w:rsid w:val="00E10488"/>
    <w:rsid w:val="00E1462F"/>
    <w:rsid w:val="00E1692D"/>
    <w:rsid w:val="00E16A07"/>
    <w:rsid w:val="00E177FD"/>
    <w:rsid w:val="00E22161"/>
    <w:rsid w:val="00E25986"/>
    <w:rsid w:val="00E3322B"/>
    <w:rsid w:val="00E374B0"/>
    <w:rsid w:val="00E40397"/>
    <w:rsid w:val="00E429CD"/>
    <w:rsid w:val="00E52A81"/>
    <w:rsid w:val="00E562A6"/>
    <w:rsid w:val="00E564D7"/>
    <w:rsid w:val="00E60895"/>
    <w:rsid w:val="00E676F9"/>
    <w:rsid w:val="00E75482"/>
    <w:rsid w:val="00E75596"/>
    <w:rsid w:val="00E772DE"/>
    <w:rsid w:val="00E8275D"/>
    <w:rsid w:val="00E84043"/>
    <w:rsid w:val="00E937D9"/>
    <w:rsid w:val="00EA180C"/>
    <w:rsid w:val="00EA756E"/>
    <w:rsid w:val="00EA7B3D"/>
    <w:rsid w:val="00EA7F0C"/>
    <w:rsid w:val="00EB570A"/>
    <w:rsid w:val="00EC3088"/>
    <w:rsid w:val="00EC60E1"/>
    <w:rsid w:val="00ED0255"/>
    <w:rsid w:val="00ED394B"/>
    <w:rsid w:val="00ED6666"/>
    <w:rsid w:val="00EE487B"/>
    <w:rsid w:val="00EE5083"/>
    <w:rsid w:val="00F026F1"/>
    <w:rsid w:val="00F028B1"/>
    <w:rsid w:val="00F02A79"/>
    <w:rsid w:val="00F12CBA"/>
    <w:rsid w:val="00F20203"/>
    <w:rsid w:val="00F3171E"/>
    <w:rsid w:val="00F32B65"/>
    <w:rsid w:val="00F32B6B"/>
    <w:rsid w:val="00F37916"/>
    <w:rsid w:val="00F41238"/>
    <w:rsid w:val="00F4295E"/>
    <w:rsid w:val="00F433F0"/>
    <w:rsid w:val="00F5130B"/>
    <w:rsid w:val="00F54A70"/>
    <w:rsid w:val="00F63015"/>
    <w:rsid w:val="00F6590D"/>
    <w:rsid w:val="00F66C62"/>
    <w:rsid w:val="00F66F98"/>
    <w:rsid w:val="00F72970"/>
    <w:rsid w:val="00F81E31"/>
    <w:rsid w:val="00F874F4"/>
    <w:rsid w:val="00F8772E"/>
    <w:rsid w:val="00F87F5D"/>
    <w:rsid w:val="00F91086"/>
    <w:rsid w:val="00F91447"/>
    <w:rsid w:val="00F91E87"/>
    <w:rsid w:val="00F9615C"/>
    <w:rsid w:val="00FA527A"/>
    <w:rsid w:val="00FB3B20"/>
    <w:rsid w:val="00FB4C69"/>
    <w:rsid w:val="00FB4FE8"/>
    <w:rsid w:val="00FB5353"/>
    <w:rsid w:val="00FB7AD6"/>
    <w:rsid w:val="00FC0E19"/>
    <w:rsid w:val="00FE170C"/>
    <w:rsid w:val="00FE34D2"/>
    <w:rsid w:val="00FE5442"/>
    <w:rsid w:val="00FE5538"/>
    <w:rsid w:val="00FE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4BA719-DE60-4797-BB59-47C6AD7A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422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2"/>
    <w:link w:val="10"/>
    <w:qFormat/>
    <w:rsid w:val="00104227"/>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basedOn w:val="1"/>
    <w:next w:val="a2"/>
    <w:link w:val="21"/>
    <w:qFormat/>
    <w:rsid w:val="00104227"/>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104227"/>
    <w:pPr>
      <w:ind w:left="360" w:hanging="360"/>
      <w:outlineLvl w:val="2"/>
    </w:pPr>
    <w:rPr>
      <w:b w:val="0"/>
    </w:rPr>
  </w:style>
  <w:style w:type="paragraph" w:styleId="4">
    <w:name w:val="heading 4"/>
    <w:basedOn w:val="a1"/>
    <w:next w:val="a1"/>
    <w:link w:val="40"/>
    <w:qFormat/>
    <w:rsid w:val="00104227"/>
    <w:pPr>
      <w:keepNext/>
      <w:spacing w:before="240" w:after="60"/>
      <w:outlineLvl w:val="3"/>
    </w:pPr>
    <w:rPr>
      <w:b/>
      <w:bCs/>
      <w:sz w:val="28"/>
      <w:szCs w:val="28"/>
    </w:rPr>
  </w:style>
  <w:style w:type="paragraph" w:styleId="5">
    <w:name w:val="heading 5"/>
    <w:basedOn w:val="a1"/>
    <w:next w:val="a1"/>
    <w:link w:val="50"/>
    <w:qFormat/>
    <w:rsid w:val="00104227"/>
    <w:pPr>
      <w:spacing w:before="240" w:after="60"/>
      <w:outlineLvl w:val="4"/>
    </w:pPr>
    <w:rPr>
      <w:b/>
      <w:bCs/>
      <w:i/>
      <w:iCs/>
      <w:sz w:val="26"/>
      <w:szCs w:val="26"/>
    </w:rPr>
  </w:style>
  <w:style w:type="paragraph" w:styleId="6">
    <w:name w:val="heading 6"/>
    <w:basedOn w:val="a1"/>
    <w:next w:val="a1"/>
    <w:link w:val="60"/>
    <w:qFormat/>
    <w:rsid w:val="00104227"/>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104227"/>
    <w:pPr>
      <w:keepNext/>
      <w:numPr>
        <w:numId w:val="3"/>
      </w:numPr>
      <w:jc w:val="center"/>
      <w:outlineLvl w:val="6"/>
    </w:pPr>
    <w:rPr>
      <w:b/>
      <w:szCs w:val="20"/>
    </w:rPr>
  </w:style>
  <w:style w:type="paragraph" w:styleId="8">
    <w:name w:val="heading 8"/>
    <w:basedOn w:val="a1"/>
    <w:next w:val="a1"/>
    <w:link w:val="80"/>
    <w:qFormat/>
    <w:rsid w:val="00104227"/>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104227"/>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104227"/>
    <w:rPr>
      <w:rFonts w:ascii="Times New Roman" w:eastAsia="Times New Roman" w:hAnsi="Times New Roman" w:cs="Times New Roman"/>
      <w:b/>
      <w:kern w:val="28"/>
      <w:sz w:val="28"/>
      <w:szCs w:val="20"/>
      <w:lang w:eastAsia="ru-RU"/>
    </w:rPr>
  </w:style>
  <w:style w:type="character" w:customStyle="1" w:styleId="21">
    <w:name w:val="Заголовок 2 Знак"/>
    <w:basedOn w:val="a3"/>
    <w:link w:val="20"/>
    <w:rsid w:val="00104227"/>
    <w:rPr>
      <w:rFonts w:ascii="Times New Roman" w:eastAsia="Times New Roman" w:hAnsi="Times New Roman" w:cs="Times New Roman"/>
      <w:b/>
      <w:kern w:val="28"/>
      <w:sz w:val="24"/>
      <w:szCs w:val="20"/>
      <w:lang w:eastAsia="ru-RU"/>
    </w:rPr>
  </w:style>
  <w:style w:type="character" w:customStyle="1" w:styleId="30">
    <w:name w:val="Заголовок 3 Знак"/>
    <w:basedOn w:val="a3"/>
    <w:link w:val="3"/>
    <w:rsid w:val="00104227"/>
    <w:rPr>
      <w:rFonts w:ascii="Times New Roman" w:eastAsia="Times New Roman" w:hAnsi="Times New Roman" w:cs="Times New Roman"/>
      <w:kern w:val="28"/>
      <w:sz w:val="24"/>
      <w:szCs w:val="20"/>
      <w:lang w:eastAsia="ru-RU"/>
    </w:rPr>
  </w:style>
  <w:style w:type="character" w:customStyle="1" w:styleId="40">
    <w:name w:val="Заголовок 4 Знак"/>
    <w:basedOn w:val="a3"/>
    <w:link w:val="4"/>
    <w:rsid w:val="00104227"/>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104227"/>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104227"/>
    <w:rPr>
      <w:rFonts w:ascii="Times New Roman" w:eastAsia="Times New Roman" w:hAnsi="Times New Roman" w:cs="Times New Roman"/>
      <w:b/>
      <w:sz w:val="24"/>
      <w:szCs w:val="18"/>
      <w:lang w:eastAsia="ru-RU"/>
    </w:rPr>
  </w:style>
  <w:style w:type="character" w:customStyle="1" w:styleId="70">
    <w:name w:val="Заголовок 7 Знак"/>
    <w:basedOn w:val="a3"/>
    <w:link w:val="7"/>
    <w:rsid w:val="00104227"/>
    <w:rPr>
      <w:rFonts w:ascii="Times New Roman" w:eastAsia="Times New Roman" w:hAnsi="Times New Roman" w:cs="Times New Roman"/>
      <w:b/>
      <w:sz w:val="24"/>
      <w:szCs w:val="20"/>
      <w:lang w:eastAsia="ru-RU"/>
    </w:rPr>
  </w:style>
  <w:style w:type="character" w:customStyle="1" w:styleId="80">
    <w:name w:val="Заголовок 8 Знак"/>
    <w:basedOn w:val="a3"/>
    <w:link w:val="8"/>
    <w:rsid w:val="00104227"/>
    <w:rPr>
      <w:rFonts w:ascii="Arial" w:eastAsia="Times New Roman" w:hAnsi="Arial" w:cs="Times New Roman"/>
      <w:i/>
      <w:sz w:val="20"/>
      <w:szCs w:val="20"/>
      <w:lang w:eastAsia="ru-RU"/>
    </w:rPr>
  </w:style>
  <w:style w:type="character" w:customStyle="1" w:styleId="90">
    <w:name w:val="Заголовок 9 Знак"/>
    <w:basedOn w:val="a3"/>
    <w:link w:val="9"/>
    <w:rsid w:val="00104227"/>
    <w:rPr>
      <w:rFonts w:ascii="Arial" w:eastAsia="Times New Roman" w:hAnsi="Arial" w:cs="Times New Roman"/>
      <w:i/>
      <w:sz w:val="18"/>
      <w:szCs w:val="20"/>
      <w:lang w:eastAsia="ru-RU"/>
    </w:rPr>
  </w:style>
  <w:style w:type="paragraph" w:styleId="a2">
    <w:name w:val="Body Text"/>
    <w:basedOn w:val="a1"/>
    <w:link w:val="a6"/>
    <w:rsid w:val="00104227"/>
    <w:pPr>
      <w:widowControl w:val="0"/>
      <w:autoSpaceDE w:val="0"/>
      <w:autoSpaceDN w:val="0"/>
      <w:adjustRightInd w:val="0"/>
      <w:jc w:val="both"/>
    </w:pPr>
    <w:rPr>
      <w:snapToGrid w:val="0"/>
      <w:szCs w:val="18"/>
    </w:rPr>
  </w:style>
  <w:style w:type="character" w:customStyle="1" w:styleId="a6">
    <w:name w:val="Основной текст Знак"/>
    <w:basedOn w:val="a3"/>
    <w:link w:val="a2"/>
    <w:rsid w:val="00104227"/>
    <w:rPr>
      <w:rFonts w:ascii="Times New Roman" w:eastAsia="Times New Roman" w:hAnsi="Times New Roman" w:cs="Times New Roman"/>
      <w:snapToGrid w:val="0"/>
      <w:sz w:val="24"/>
      <w:szCs w:val="18"/>
      <w:lang w:eastAsia="ru-RU"/>
    </w:rPr>
  </w:style>
  <w:style w:type="character" w:customStyle="1" w:styleId="a7">
    <w:name w:val="комментарий"/>
    <w:basedOn w:val="a3"/>
    <w:rsid w:val="00104227"/>
    <w:rPr>
      <w:b/>
      <w:i/>
      <w:sz w:val="28"/>
    </w:rPr>
  </w:style>
  <w:style w:type="paragraph" w:styleId="a8">
    <w:name w:val="header"/>
    <w:basedOn w:val="a1"/>
    <w:link w:val="a9"/>
    <w:rsid w:val="00104227"/>
    <w:pPr>
      <w:widowControl w:val="0"/>
      <w:tabs>
        <w:tab w:val="center" w:pos="4153"/>
        <w:tab w:val="right" w:pos="8306"/>
      </w:tabs>
    </w:pPr>
    <w:rPr>
      <w:snapToGrid w:val="0"/>
      <w:szCs w:val="20"/>
    </w:rPr>
  </w:style>
  <w:style w:type="character" w:customStyle="1" w:styleId="a9">
    <w:name w:val="Верхний колонтитул Знак"/>
    <w:basedOn w:val="a3"/>
    <w:link w:val="a8"/>
    <w:rsid w:val="00104227"/>
    <w:rPr>
      <w:rFonts w:ascii="Times New Roman" w:eastAsia="Times New Roman" w:hAnsi="Times New Roman" w:cs="Times New Roman"/>
      <w:snapToGrid w:val="0"/>
      <w:sz w:val="24"/>
      <w:szCs w:val="20"/>
      <w:lang w:eastAsia="ru-RU"/>
    </w:rPr>
  </w:style>
  <w:style w:type="paragraph" w:styleId="aa">
    <w:name w:val="Subtitle"/>
    <w:basedOn w:val="a1"/>
    <w:link w:val="ab"/>
    <w:qFormat/>
    <w:rsid w:val="00104227"/>
    <w:pPr>
      <w:pBdr>
        <w:bottom w:val="single" w:sz="12" w:space="1" w:color="0000FF"/>
      </w:pBdr>
      <w:ind w:right="-286"/>
      <w:jc w:val="center"/>
    </w:pPr>
    <w:rPr>
      <w:rFonts w:ascii="Arial" w:hAnsi="Arial"/>
      <w:b/>
      <w:szCs w:val="20"/>
    </w:rPr>
  </w:style>
  <w:style w:type="character" w:customStyle="1" w:styleId="ab">
    <w:name w:val="Подзаголовок Знак"/>
    <w:basedOn w:val="a3"/>
    <w:link w:val="aa"/>
    <w:rsid w:val="00104227"/>
    <w:rPr>
      <w:rFonts w:ascii="Arial" w:eastAsia="Times New Roman" w:hAnsi="Arial" w:cs="Times New Roman"/>
      <w:b/>
      <w:sz w:val="24"/>
      <w:szCs w:val="20"/>
      <w:lang w:eastAsia="ru-RU"/>
    </w:rPr>
  </w:style>
  <w:style w:type="paragraph" w:styleId="ac">
    <w:name w:val="Title"/>
    <w:basedOn w:val="a1"/>
    <w:link w:val="ad"/>
    <w:qFormat/>
    <w:rsid w:val="00104227"/>
    <w:pPr>
      <w:jc w:val="center"/>
    </w:pPr>
    <w:rPr>
      <w:b/>
      <w:szCs w:val="20"/>
    </w:rPr>
  </w:style>
  <w:style w:type="character" w:customStyle="1" w:styleId="ad">
    <w:name w:val="Название Знак"/>
    <w:basedOn w:val="a3"/>
    <w:link w:val="ac"/>
    <w:rsid w:val="00104227"/>
    <w:rPr>
      <w:rFonts w:ascii="Times New Roman" w:eastAsia="Times New Roman" w:hAnsi="Times New Roman" w:cs="Times New Roman"/>
      <w:b/>
      <w:sz w:val="24"/>
      <w:szCs w:val="20"/>
      <w:lang w:eastAsia="ru-RU"/>
    </w:rPr>
  </w:style>
  <w:style w:type="table" w:styleId="ae">
    <w:name w:val="Table Grid"/>
    <w:basedOn w:val="a4"/>
    <w:uiPriority w:val="59"/>
    <w:rsid w:val="001042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104227"/>
    <w:pPr>
      <w:widowControl/>
      <w:numPr>
        <w:numId w:val="2"/>
      </w:numPr>
      <w:adjustRightInd/>
      <w:spacing w:before="60" w:line="360" w:lineRule="auto"/>
    </w:pPr>
    <w:rPr>
      <w:snapToGrid/>
      <w:sz w:val="28"/>
      <w:szCs w:val="24"/>
    </w:rPr>
  </w:style>
  <w:style w:type="paragraph" w:styleId="31">
    <w:name w:val="Body Text Indent 3"/>
    <w:basedOn w:val="a1"/>
    <w:link w:val="32"/>
    <w:rsid w:val="00104227"/>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basedOn w:val="a3"/>
    <w:link w:val="31"/>
    <w:rsid w:val="00104227"/>
    <w:rPr>
      <w:rFonts w:ascii="Arial" w:eastAsia="Times New Roman" w:hAnsi="Arial" w:cs="Arial"/>
      <w:sz w:val="16"/>
      <w:szCs w:val="16"/>
      <w:lang w:eastAsia="ru-RU"/>
    </w:rPr>
  </w:style>
  <w:style w:type="paragraph" w:styleId="22">
    <w:name w:val="Body Text 2"/>
    <w:basedOn w:val="a1"/>
    <w:link w:val="23"/>
    <w:rsid w:val="00104227"/>
    <w:pPr>
      <w:spacing w:after="120" w:line="480" w:lineRule="auto"/>
    </w:pPr>
  </w:style>
  <w:style w:type="character" w:customStyle="1" w:styleId="23">
    <w:name w:val="Основной текст 2 Знак"/>
    <w:basedOn w:val="a3"/>
    <w:link w:val="22"/>
    <w:rsid w:val="00104227"/>
    <w:rPr>
      <w:rFonts w:ascii="Times New Roman" w:eastAsia="Times New Roman" w:hAnsi="Times New Roman" w:cs="Times New Roman"/>
      <w:sz w:val="24"/>
      <w:szCs w:val="24"/>
      <w:lang w:eastAsia="ru-RU"/>
    </w:rPr>
  </w:style>
  <w:style w:type="paragraph" w:customStyle="1" w:styleId="xl47">
    <w:name w:val="xl47"/>
    <w:basedOn w:val="a1"/>
    <w:rsid w:val="0010422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104227"/>
    <w:pPr>
      <w:numPr>
        <w:ilvl w:val="1"/>
        <w:numId w:val="3"/>
      </w:numPr>
      <w:tabs>
        <w:tab w:val="left" w:pos="1701"/>
      </w:tabs>
      <w:spacing w:line="360" w:lineRule="auto"/>
      <w:jc w:val="both"/>
    </w:pPr>
    <w:rPr>
      <w:snapToGrid w:val="0"/>
      <w:sz w:val="28"/>
      <w:szCs w:val="20"/>
    </w:rPr>
  </w:style>
  <w:style w:type="paragraph" w:styleId="af">
    <w:name w:val="footnote text"/>
    <w:aliases w:val="Car"/>
    <w:basedOn w:val="a1"/>
    <w:link w:val="af0"/>
    <w:uiPriority w:val="99"/>
    <w:rsid w:val="00104227"/>
    <w:rPr>
      <w:sz w:val="20"/>
      <w:szCs w:val="20"/>
    </w:rPr>
  </w:style>
  <w:style w:type="character" w:customStyle="1" w:styleId="af0">
    <w:name w:val="Текст сноски Знак"/>
    <w:aliases w:val="Car Знак"/>
    <w:basedOn w:val="a3"/>
    <w:link w:val="af"/>
    <w:uiPriority w:val="99"/>
    <w:rsid w:val="00104227"/>
    <w:rPr>
      <w:rFonts w:ascii="Times New Roman" w:eastAsia="Times New Roman" w:hAnsi="Times New Roman" w:cs="Times New Roman"/>
      <w:sz w:val="20"/>
      <w:szCs w:val="20"/>
      <w:lang w:eastAsia="ru-RU"/>
    </w:rPr>
  </w:style>
  <w:style w:type="paragraph" w:styleId="af1">
    <w:name w:val="caption"/>
    <w:basedOn w:val="a1"/>
    <w:next w:val="a1"/>
    <w:qFormat/>
    <w:rsid w:val="00104227"/>
    <w:pPr>
      <w:jc w:val="center"/>
    </w:pPr>
    <w:rPr>
      <w:b/>
      <w:bCs/>
      <w:szCs w:val="20"/>
    </w:rPr>
  </w:style>
  <w:style w:type="paragraph" w:customStyle="1" w:styleId="af2">
    <w:name w:val="Таблица шапка"/>
    <w:basedOn w:val="a1"/>
    <w:rsid w:val="00104227"/>
    <w:pPr>
      <w:keepNext/>
      <w:spacing w:before="40" w:after="40"/>
      <w:ind w:left="57" w:right="57"/>
    </w:pPr>
    <w:rPr>
      <w:snapToGrid w:val="0"/>
      <w:szCs w:val="20"/>
    </w:rPr>
  </w:style>
  <w:style w:type="paragraph" w:customStyle="1" w:styleId="af3">
    <w:name w:val="Таблица текст"/>
    <w:basedOn w:val="a1"/>
    <w:rsid w:val="00104227"/>
    <w:pPr>
      <w:spacing w:before="40" w:after="40"/>
      <w:ind w:left="57" w:right="57"/>
    </w:pPr>
    <w:rPr>
      <w:snapToGrid w:val="0"/>
      <w:sz w:val="28"/>
      <w:szCs w:val="20"/>
    </w:rPr>
  </w:style>
  <w:style w:type="paragraph" w:customStyle="1" w:styleId="Preformat">
    <w:name w:val="Preformat"/>
    <w:rsid w:val="001042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3">
    <w:name w:val="Body Text 3"/>
    <w:basedOn w:val="a1"/>
    <w:link w:val="34"/>
    <w:rsid w:val="00104227"/>
    <w:pPr>
      <w:spacing w:after="120"/>
    </w:pPr>
    <w:rPr>
      <w:sz w:val="16"/>
      <w:szCs w:val="16"/>
    </w:rPr>
  </w:style>
  <w:style w:type="character" w:customStyle="1" w:styleId="34">
    <w:name w:val="Основной текст 3 Знак"/>
    <w:basedOn w:val="a3"/>
    <w:link w:val="33"/>
    <w:rsid w:val="00104227"/>
    <w:rPr>
      <w:rFonts w:ascii="Times New Roman" w:eastAsia="Times New Roman" w:hAnsi="Times New Roman" w:cs="Times New Roman"/>
      <w:sz w:val="16"/>
      <w:szCs w:val="16"/>
      <w:lang w:eastAsia="ru-RU"/>
    </w:rPr>
  </w:style>
  <w:style w:type="paragraph" w:styleId="af4">
    <w:name w:val="Body Text Indent"/>
    <w:basedOn w:val="a1"/>
    <w:link w:val="af5"/>
    <w:rsid w:val="00104227"/>
    <w:pPr>
      <w:spacing w:after="120"/>
      <w:ind w:left="283"/>
    </w:pPr>
  </w:style>
  <w:style w:type="character" w:customStyle="1" w:styleId="af5">
    <w:name w:val="Основной текст с отступом Знак"/>
    <w:basedOn w:val="a3"/>
    <w:link w:val="af4"/>
    <w:rsid w:val="00104227"/>
    <w:rPr>
      <w:rFonts w:ascii="Times New Roman" w:eastAsia="Times New Roman" w:hAnsi="Times New Roman" w:cs="Times New Roman"/>
      <w:sz w:val="24"/>
      <w:szCs w:val="24"/>
      <w:lang w:eastAsia="ru-RU"/>
    </w:rPr>
  </w:style>
  <w:style w:type="character" w:styleId="af6">
    <w:name w:val="Hyperlink"/>
    <w:basedOn w:val="a3"/>
    <w:rsid w:val="00104227"/>
    <w:rPr>
      <w:color w:val="0000FF"/>
      <w:u w:val="single"/>
    </w:rPr>
  </w:style>
  <w:style w:type="paragraph" w:styleId="24">
    <w:name w:val="Body Text Indent 2"/>
    <w:basedOn w:val="a1"/>
    <w:link w:val="25"/>
    <w:rsid w:val="00104227"/>
    <w:pPr>
      <w:spacing w:after="120" w:line="480" w:lineRule="auto"/>
      <w:ind w:left="283"/>
    </w:pPr>
  </w:style>
  <w:style w:type="character" w:customStyle="1" w:styleId="25">
    <w:name w:val="Основной текст с отступом 2 Знак"/>
    <w:basedOn w:val="a3"/>
    <w:link w:val="24"/>
    <w:rsid w:val="00104227"/>
    <w:rPr>
      <w:rFonts w:ascii="Times New Roman" w:eastAsia="Times New Roman" w:hAnsi="Times New Roman" w:cs="Times New Roman"/>
      <w:sz w:val="24"/>
      <w:szCs w:val="24"/>
      <w:lang w:eastAsia="ru-RU"/>
    </w:rPr>
  </w:style>
  <w:style w:type="paragraph" w:styleId="af7">
    <w:name w:val="footer"/>
    <w:basedOn w:val="a1"/>
    <w:link w:val="af8"/>
    <w:uiPriority w:val="99"/>
    <w:rsid w:val="00104227"/>
    <w:pPr>
      <w:tabs>
        <w:tab w:val="center" w:pos="4677"/>
        <w:tab w:val="right" w:pos="9355"/>
      </w:tabs>
    </w:pPr>
  </w:style>
  <w:style w:type="character" w:customStyle="1" w:styleId="af8">
    <w:name w:val="Нижний колонтитул Знак"/>
    <w:basedOn w:val="a3"/>
    <w:link w:val="af7"/>
    <w:uiPriority w:val="99"/>
    <w:rsid w:val="00104227"/>
    <w:rPr>
      <w:rFonts w:ascii="Times New Roman" w:eastAsia="Times New Roman" w:hAnsi="Times New Roman" w:cs="Times New Roman"/>
      <w:sz w:val="24"/>
      <w:szCs w:val="24"/>
      <w:lang w:eastAsia="ru-RU"/>
    </w:rPr>
  </w:style>
  <w:style w:type="character" w:styleId="af9">
    <w:name w:val="page number"/>
    <w:basedOn w:val="a3"/>
    <w:rsid w:val="00104227"/>
  </w:style>
  <w:style w:type="paragraph" w:customStyle="1" w:styleId="afa">
    <w:name w:val="Пункт б/н"/>
    <w:basedOn w:val="a1"/>
    <w:rsid w:val="00104227"/>
    <w:pPr>
      <w:tabs>
        <w:tab w:val="left" w:pos="1134"/>
      </w:tabs>
      <w:spacing w:line="360" w:lineRule="auto"/>
      <w:ind w:firstLine="567"/>
      <w:jc w:val="both"/>
    </w:pPr>
    <w:rPr>
      <w:snapToGrid w:val="0"/>
      <w:sz w:val="28"/>
      <w:szCs w:val="20"/>
    </w:rPr>
  </w:style>
  <w:style w:type="paragraph" w:customStyle="1" w:styleId="afb">
    <w:name w:val="Подпункт"/>
    <w:basedOn w:val="a1"/>
    <w:rsid w:val="00104227"/>
    <w:pPr>
      <w:tabs>
        <w:tab w:val="num" w:pos="1418"/>
        <w:tab w:val="left" w:pos="1701"/>
      </w:tabs>
      <w:spacing w:line="360" w:lineRule="auto"/>
      <w:ind w:left="1418" w:hanging="851"/>
      <w:jc w:val="both"/>
    </w:pPr>
    <w:rPr>
      <w:snapToGrid w:val="0"/>
      <w:sz w:val="28"/>
      <w:szCs w:val="20"/>
    </w:rPr>
  </w:style>
  <w:style w:type="character" w:styleId="afc">
    <w:name w:val="footnote reference"/>
    <w:basedOn w:val="a3"/>
    <w:uiPriority w:val="99"/>
    <w:rsid w:val="00104227"/>
    <w:rPr>
      <w:vertAlign w:val="superscript"/>
    </w:rPr>
  </w:style>
  <w:style w:type="paragraph" w:styleId="afd">
    <w:name w:val="Balloon Text"/>
    <w:basedOn w:val="a1"/>
    <w:link w:val="afe"/>
    <w:semiHidden/>
    <w:rsid w:val="00104227"/>
    <w:rPr>
      <w:rFonts w:ascii="Tahoma" w:hAnsi="Tahoma" w:cs="Tahoma"/>
      <w:sz w:val="16"/>
      <w:szCs w:val="16"/>
    </w:rPr>
  </w:style>
  <w:style w:type="character" w:customStyle="1" w:styleId="afe">
    <w:name w:val="Текст выноски Знак"/>
    <w:basedOn w:val="a3"/>
    <w:link w:val="afd"/>
    <w:semiHidden/>
    <w:rsid w:val="00104227"/>
    <w:rPr>
      <w:rFonts w:ascii="Tahoma" w:eastAsia="Times New Roman" w:hAnsi="Tahoma" w:cs="Tahoma"/>
      <w:sz w:val="16"/>
      <w:szCs w:val="1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104227"/>
    <w:pPr>
      <w:spacing w:before="100" w:beforeAutospacing="1" w:after="100" w:afterAutospacing="1"/>
    </w:pPr>
    <w:rPr>
      <w:rFonts w:ascii="Tahoma" w:hAnsi="Tahoma" w:cs="Tahoma"/>
      <w:sz w:val="20"/>
      <w:szCs w:val="20"/>
      <w:lang w:val="en-US" w:eastAsia="en-US"/>
    </w:rPr>
  </w:style>
  <w:style w:type="paragraph" w:customStyle="1" w:styleId="aff">
    <w:name w:val="Нормальный Текст"/>
    <w:basedOn w:val="a1"/>
    <w:rsid w:val="00104227"/>
    <w:pPr>
      <w:widowControl w:val="0"/>
      <w:autoSpaceDE w:val="0"/>
      <w:ind w:firstLine="709"/>
      <w:jc w:val="both"/>
    </w:pPr>
    <w:rPr>
      <w:szCs w:val="20"/>
      <w:lang w:eastAsia="ar-SA"/>
    </w:rPr>
  </w:style>
  <w:style w:type="paragraph" w:customStyle="1" w:styleId="11">
    <w:name w:val="Загловок 1 в середине"/>
    <w:basedOn w:val="1"/>
    <w:next w:val="aff"/>
    <w:rsid w:val="00104227"/>
    <w:pPr>
      <w:pageBreakBefore w:val="0"/>
      <w:widowControl/>
      <w:suppressAutoHyphens w:val="0"/>
      <w:spacing w:before="120" w:after="120"/>
      <w:ind w:left="0" w:right="0" w:firstLine="0"/>
      <w:outlineLvl w:val="9"/>
    </w:pPr>
    <w:rPr>
      <w:caps/>
      <w:spacing w:val="40"/>
      <w:kern w:val="0"/>
      <w:sz w:val="24"/>
      <w:lang w:eastAsia="ar-SA"/>
    </w:rPr>
  </w:style>
  <w:style w:type="paragraph" w:customStyle="1" w:styleId="ConsNormal">
    <w:name w:val="ConsNormal"/>
    <w:rsid w:val="00104227"/>
    <w:pPr>
      <w:widowControl w:val="0"/>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rsid w:val="00104227"/>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2">
    <w:name w:val="Обычный + 12 пт"/>
    <w:aliases w:val="Черный,Узор: Нет (Белый)"/>
    <w:basedOn w:val="a1"/>
    <w:rsid w:val="00104227"/>
    <w:pPr>
      <w:widowControl w:val="0"/>
      <w:shd w:val="clear" w:color="auto" w:fill="FFFFFF"/>
      <w:autoSpaceDE w:val="0"/>
      <w:autoSpaceDN w:val="0"/>
      <w:adjustRightInd w:val="0"/>
      <w:ind w:firstLine="720"/>
      <w:jc w:val="both"/>
    </w:pPr>
    <w:rPr>
      <w:color w:val="000000"/>
    </w:rPr>
  </w:style>
  <w:style w:type="paragraph" w:customStyle="1" w:styleId="2">
    <w:name w:val="Пункт2"/>
    <w:basedOn w:val="a1"/>
    <w:link w:val="26"/>
    <w:rsid w:val="00104227"/>
    <w:pPr>
      <w:keepNext/>
      <w:numPr>
        <w:ilvl w:val="2"/>
        <w:numId w:val="12"/>
      </w:numPr>
      <w:suppressAutoHyphens/>
      <w:spacing w:before="240" w:after="120"/>
      <w:outlineLvl w:val="2"/>
    </w:pPr>
    <w:rPr>
      <w:b/>
      <w:snapToGrid w:val="0"/>
      <w:sz w:val="28"/>
      <w:szCs w:val="20"/>
    </w:rPr>
  </w:style>
  <w:style w:type="character" w:customStyle="1" w:styleId="26">
    <w:name w:val="Пункт2 Знак"/>
    <w:link w:val="2"/>
    <w:rsid w:val="00104227"/>
    <w:rPr>
      <w:rFonts w:ascii="Times New Roman" w:eastAsia="Times New Roman" w:hAnsi="Times New Roman" w:cs="Times New Roman"/>
      <w:b/>
      <w:snapToGrid w:val="0"/>
      <w:sz w:val="28"/>
      <w:szCs w:val="20"/>
    </w:rPr>
  </w:style>
  <w:style w:type="character" w:customStyle="1" w:styleId="aff0">
    <w:name w:val="Символ нумерации"/>
    <w:rsid w:val="00104227"/>
  </w:style>
  <w:style w:type="paragraph" w:styleId="13">
    <w:name w:val="toc 1"/>
    <w:basedOn w:val="a1"/>
    <w:next w:val="a1"/>
    <w:rsid w:val="00104227"/>
    <w:pPr>
      <w:tabs>
        <w:tab w:val="right" w:leader="dot" w:pos="9629"/>
      </w:tabs>
    </w:pPr>
    <w:rPr>
      <w:rFonts w:ascii="Courier New" w:hAnsi="Courier New"/>
      <w:color w:val="000000"/>
      <w:szCs w:val="32"/>
      <w:lang w:eastAsia="ar-SA"/>
    </w:rPr>
  </w:style>
  <w:style w:type="paragraph" w:styleId="27">
    <w:name w:val="List 2"/>
    <w:basedOn w:val="a1"/>
    <w:rsid w:val="00104227"/>
    <w:pPr>
      <w:ind w:left="566" w:hanging="283"/>
    </w:pPr>
    <w:rPr>
      <w:rFonts w:ascii="Arial" w:hAnsi="Arial"/>
      <w:szCs w:val="20"/>
    </w:rPr>
  </w:style>
  <w:style w:type="paragraph" w:styleId="aff1">
    <w:name w:val="List Paragraph"/>
    <w:basedOn w:val="a1"/>
    <w:qFormat/>
    <w:rsid w:val="00104227"/>
    <w:pPr>
      <w:ind w:left="708"/>
    </w:pPr>
  </w:style>
  <w:style w:type="character" w:customStyle="1" w:styleId="FontStyle12">
    <w:name w:val="Font Style12"/>
    <w:rsid w:val="00104227"/>
    <w:rPr>
      <w:rFonts w:ascii="Times New Roman" w:hAnsi="Times New Roman" w:cs="Times New Roman"/>
      <w:b/>
      <w:bCs/>
      <w:sz w:val="22"/>
      <w:szCs w:val="22"/>
    </w:rPr>
  </w:style>
  <w:style w:type="paragraph" w:customStyle="1" w:styleId="35">
    <w:name w:val="Пункт_3"/>
    <w:basedOn w:val="a1"/>
    <w:rsid w:val="00104227"/>
    <w:pPr>
      <w:jc w:val="both"/>
    </w:pPr>
    <w:rPr>
      <w:sz w:val="28"/>
      <w:szCs w:val="28"/>
    </w:rPr>
  </w:style>
  <w:style w:type="paragraph" w:customStyle="1" w:styleId="ConsPlusNormal">
    <w:name w:val="ConsPlusNormal"/>
    <w:basedOn w:val="a1"/>
    <w:rsid w:val="005610C8"/>
    <w:pPr>
      <w:autoSpaceDE w:val="0"/>
      <w:autoSpaceDN w:val="0"/>
      <w:ind w:firstLine="720"/>
    </w:pPr>
    <w:rPr>
      <w:rFonts w:ascii="Arial" w:hAnsi="Arial" w:cs="Arial"/>
      <w:sz w:val="20"/>
      <w:szCs w:val="20"/>
    </w:rPr>
  </w:style>
  <w:style w:type="paragraph" w:styleId="aff2">
    <w:name w:val="Normal (Web)"/>
    <w:basedOn w:val="a1"/>
    <w:uiPriority w:val="99"/>
    <w:unhideWhenUsed/>
    <w:rsid w:val="007B49E6"/>
    <w:pPr>
      <w:spacing w:before="100" w:beforeAutospacing="1" w:after="100" w:afterAutospacing="1"/>
    </w:pPr>
    <w:rPr>
      <w:rFonts w:eastAsiaTheme="minorEastAsia"/>
    </w:rPr>
  </w:style>
  <w:style w:type="paragraph" w:customStyle="1" w:styleId="14">
    <w:name w:val="Обычный1"/>
    <w:rsid w:val="00254B0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3">
    <w:name w:val="Заголовок раздел"/>
    <w:rsid w:val="00254B04"/>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4">
    <w:name w:val="Normal Indent"/>
    <w:basedOn w:val="a1"/>
    <w:rsid w:val="00254B04"/>
    <w:pPr>
      <w:spacing w:after="120"/>
      <w:ind w:firstLine="567"/>
      <w:jc w:val="both"/>
    </w:pPr>
    <w:rPr>
      <w:lang w:eastAsia="zh-CN"/>
    </w:rPr>
  </w:style>
  <w:style w:type="paragraph" w:customStyle="1" w:styleId="211">
    <w:name w:val="Заголовок 2 + 11 пт"/>
    <w:basedOn w:val="20"/>
    <w:rsid w:val="004E0050"/>
    <w:pPr>
      <w:keepNext w:val="0"/>
      <w:tabs>
        <w:tab w:val="clear" w:pos="360"/>
        <w:tab w:val="clear" w:pos="643"/>
        <w:tab w:val="clear" w:pos="926"/>
      </w:tabs>
      <w:spacing w:before="140" w:after="0"/>
      <w:ind w:left="0" w:right="0" w:firstLine="0"/>
      <w:jc w:val="left"/>
    </w:pPr>
    <w:rPr>
      <w:rFonts w:ascii="Arial" w:eastAsia="Arial" w:hAnsi="Arial" w:cs="Arial"/>
      <w:kern w:val="1"/>
      <w:sz w:val="22"/>
      <w:szCs w:val="22"/>
      <w:lang w:eastAsia="ar-SA"/>
    </w:rPr>
  </w:style>
  <w:style w:type="paragraph" w:customStyle="1" w:styleId="aff5">
    <w:name w:val="Свободная форма"/>
    <w:rsid w:val="004E005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font5">
    <w:name w:val="font5"/>
    <w:rsid w:val="004E0050"/>
    <w:pPr>
      <w:spacing w:before="100" w:after="100" w:line="240" w:lineRule="auto"/>
    </w:pPr>
    <w:rPr>
      <w:rFonts w:ascii="Times New Roman Bold" w:eastAsia="ヒラギノ角ゴ Pro W3" w:hAnsi="Times New Roman Bold" w:cs="Times New Roman"/>
      <w:color w:val="000000"/>
      <w:sz w:val="24"/>
      <w:szCs w:val="20"/>
      <w:lang w:eastAsia="ru-RU"/>
    </w:rPr>
  </w:style>
  <w:style w:type="paragraph" w:customStyle="1" w:styleId="310">
    <w:name w:val="Основной текст 31"/>
    <w:rsid w:val="004E005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A">
    <w:name w:val="Заголовок 2 A"/>
    <w:next w:val="14"/>
    <w:rsid w:val="004E0050"/>
    <w:pPr>
      <w:keepNext/>
      <w:spacing w:after="0" w:line="240" w:lineRule="auto"/>
      <w:ind w:left="5954"/>
      <w:outlineLvl w:val="1"/>
    </w:pPr>
    <w:rPr>
      <w:rFonts w:ascii="Times New Roman Italic" w:eastAsia="ヒラギノ角ゴ Pro W3" w:hAnsi="Times New Roman Italic" w:cs="Times New Roman"/>
      <w:color w:val="000000"/>
      <w:sz w:val="24"/>
      <w:szCs w:val="20"/>
      <w:lang w:eastAsia="ru-RU"/>
    </w:rPr>
  </w:style>
  <w:style w:type="paragraph" w:customStyle="1" w:styleId="15">
    <w:name w:val="Основной текст с отступом1"/>
    <w:rsid w:val="004E0050"/>
    <w:pPr>
      <w:spacing w:after="0" w:line="240" w:lineRule="auto"/>
      <w:ind w:left="567" w:hanging="567"/>
      <w:jc w:val="both"/>
    </w:pPr>
    <w:rPr>
      <w:rFonts w:ascii="Times New Roman" w:eastAsia="ヒラギノ角ゴ Pro W3" w:hAnsi="Times New Roman" w:cs="Times New Roman"/>
      <w:color w:val="000000"/>
      <w:sz w:val="28"/>
      <w:szCs w:val="20"/>
      <w:lang w:eastAsia="ru-RU"/>
    </w:rPr>
  </w:style>
  <w:style w:type="paragraph" w:customStyle="1" w:styleId="FR1">
    <w:name w:val="FR1"/>
    <w:rsid w:val="004E0050"/>
    <w:pPr>
      <w:widowControl w:val="0"/>
      <w:spacing w:before="400" w:after="0" w:line="240" w:lineRule="auto"/>
    </w:pPr>
    <w:rPr>
      <w:rFonts w:ascii="Times New Roman" w:eastAsia="ヒラギノ角ゴ Pro W3" w:hAnsi="Times New Roman" w:cs="Times New Roman"/>
      <w:color w:val="000000"/>
      <w:sz w:val="16"/>
      <w:szCs w:val="20"/>
      <w:lang w:eastAsia="ru-RU"/>
    </w:rPr>
  </w:style>
  <w:style w:type="paragraph" w:customStyle="1" w:styleId="210">
    <w:name w:val="Основной текст 21"/>
    <w:rsid w:val="004E0050"/>
    <w:pPr>
      <w:shd w:val="clear" w:color="auto" w:fill="FFFFFF"/>
      <w:spacing w:after="0" w:line="240" w:lineRule="auto"/>
      <w:jc w:val="both"/>
    </w:pPr>
    <w:rPr>
      <w:rFonts w:ascii="Times New Roman" w:eastAsia="ヒラギノ角ゴ Pro W3" w:hAnsi="Times New Roman" w:cs="Times New Roman"/>
      <w:color w:val="000000"/>
      <w:sz w:val="20"/>
      <w:szCs w:val="20"/>
      <w:lang w:eastAsia="ru-RU"/>
    </w:rPr>
  </w:style>
  <w:style w:type="character" w:customStyle="1" w:styleId="aff6">
    <w:name w:val="Колонтитул_"/>
    <w:link w:val="aff7"/>
    <w:rsid w:val="00024426"/>
    <w:rPr>
      <w:shd w:val="clear" w:color="auto" w:fill="FFFFFF"/>
    </w:rPr>
  </w:style>
  <w:style w:type="character" w:customStyle="1" w:styleId="ArialUnicodeMS6pt">
    <w:name w:val="Колонтитул + Arial Unicode MS;6 pt"/>
    <w:rsid w:val="00024426"/>
    <w:rPr>
      <w:rFonts w:ascii="Arial Unicode MS" w:eastAsia="Arial Unicode MS" w:hAnsi="Arial Unicode MS" w:cs="Arial Unicode MS"/>
      <w:b w:val="0"/>
      <w:bCs w:val="0"/>
      <w:i w:val="0"/>
      <w:iCs w:val="0"/>
      <w:smallCaps w:val="0"/>
      <w:strike w:val="0"/>
      <w:sz w:val="12"/>
      <w:szCs w:val="12"/>
    </w:rPr>
  </w:style>
  <w:style w:type="paragraph" w:customStyle="1" w:styleId="aff7">
    <w:name w:val="Колонтитул"/>
    <w:basedOn w:val="a1"/>
    <w:link w:val="aff6"/>
    <w:rsid w:val="00024426"/>
    <w:pPr>
      <w:shd w:val="clear" w:color="auto" w:fill="FFFFFF"/>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4663">
      <w:bodyDiv w:val="1"/>
      <w:marLeft w:val="0"/>
      <w:marRight w:val="0"/>
      <w:marTop w:val="0"/>
      <w:marBottom w:val="0"/>
      <w:divBdr>
        <w:top w:val="none" w:sz="0" w:space="0" w:color="auto"/>
        <w:left w:val="none" w:sz="0" w:space="0" w:color="auto"/>
        <w:bottom w:val="none" w:sz="0" w:space="0" w:color="auto"/>
        <w:right w:val="none" w:sz="0" w:space="0" w:color="auto"/>
      </w:divBdr>
    </w:div>
    <w:div w:id="135994788">
      <w:bodyDiv w:val="1"/>
      <w:marLeft w:val="0"/>
      <w:marRight w:val="0"/>
      <w:marTop w:val="0"/>
      <w:marBottom w:val="0"/>
      <w:divBdr>
        <w:top w:val="none" w:sz="0" w:space="0" w:color="auto"/>
        <w:left w:val="none" w:sz="0" w:space="0" w:color="auto"/>
        <w:bottom w:val="none" w:sz="0" w:space="0" w:color="auto"/>
        <w:right w:val="none" w:sz="0" w:space="0" w:color="auto"/>
      </w:divBdr>
    </w:div>
    <w:div w:id="446704267">
      <w:bodyDiv w:val="1"/>
      <w:marLeft w:val="0"/>
      <w:marRight w:val="0"/>
      <w:marTop w:val="0"/>
      <w:marBottom w:val="0"/>
      <w:divBdr>
        <w:top w:val="none" w:sz="0" w:space="0" w:color="auto"/>
        <w:left w:val="none" w:sz="0" w:space="0" w:color="auto"/>
        <w:bottom w:val="none" w:sz="0" w:space="0" w:color="auto"/>
        <w:right w:val="none" w:sz="0" w:space="0" w:color="auto"/>
      </w:divBdr>
    </w:div>
    <w:div w:id="581528198">
      <w:bodyDiv w:val="1"/>
      <w:marLeft w:val="0"/>
      <w:marRight w:val="0"/>
      <w:marTop w:val="0"/>
      <w:marBottom w:val="0"/>
      <w:divBdr>
        <w:top w:val="none" w:sz="0" w:space="0" w:color="auto"/>
        <w:left w:val="none" w:sz="0" w:space="0" w:color="auto"/>
        <w:bottom w:val="none" w:sz="0" w:space="0" w:color="auto"/>
        <w:right w:val="none" w:sz="0" w:space="0" w:color="auto"/>
      </w:divBdr>
    </w:div>
    <w:div w:id="625965030">
      <w:bodyDiv w:val="1"/>
      <w:marLeft w:val="0"/>
      <w:marRight w:val="0"/>
      <w:marTop w:val="0"/>
      <w:marBottom w:val="0"/>
      <w:divBdr>
        <w:top w:val="none" w:sz="0" w:space="0" w:color="auto"/>
        <w:left w:val="none" w:sz="0" w:space="0" w:color="auto"/>
        <w:bottom w:val="none" w:sz="0" w:space="0" w:color="auto"/>
        <w:right w:val="none" w:sz="0" w:space="0" w:color="auto"/>
      </w:divBdr>
    </w:div>
    <w:div w:id="713966916">
      <w:bodyDiv w:val="1"/>
      <w:marLeft w:val="0"/>
      <w:marRight w:val="0"/>
      <w:marTop w:val="0"/>
      <w:marBottom w:val="0"/>
      <w:divBdr>
        <w:top w:val="none" w:sz="0" w:space="0" w:color="auto"/>
        <w:left w:val="none" w:sz="0" w:space="0" w:color="auto"/>
        <w:bottom w:val="none" w:sz="0" w:space="0" w:color="auto"/>
        <w:right w:val="none" w:sz="0" w:space="0" w:color="auto"/>
      </w:divBdr>
    </w:div>
    <w:div w:id="870194270">
      <w:bodyDiv w:val="1"/>
      <w:marLeft w:val="0"/>
      <w:marRight w:val="0"/>
      <w:marTop w:val="0"/>
      <w:marBottom w:val="0"/>
      <w:divBdr>
        <w:top w:val="none" w:sz="0" w:space="0" w:color="auto"/>
        <w:left w:val="none" w:sz="0" w:space="0" w:color="auto"/>
        <w:bottom w:val="none" w:sz="0" w:space="0" w:color="auto"/>
        <w:right w:val="none" w:sz="0" w:space="0" w:color="auto"/>
      </w:divBdr>
    </w:div>
    <w:div w:id="943223223">
      <w:bodyDiv w:val="1"/>
      <w:marLeft w:val="0"/>
      <w:marRight w:val="0"/>
      <w:marTop w:val="0"/>
      <w:marBottom w:val="0"/>
      <w:divBdr>
        <w:top w:val="none" w:sz="0" w:space="0" w:color="auto"/>
        <w:left w:val="none" w:sz="0" w:space="0" w:color="auto"/>
        <w:bottom w:val="none" w:sz="0" w:space="0" w:color="auto"/>
        <w:right w:val="none" w:sz="0" w:space="0" w:color="auto"/>
      </w:divBdr>
    </w:div>
    <w:div w:id="1065181978">
      <w:bodyDiv w:val="1"/>
      <w:marLeft w:val="0"/>
      <w:marRight w:val="0"/>
      <w:marTop w:val="0"/>
      <w:marBottom w:val="0"/>
      <w:divBdr>
        <w:top w:val="none" w:sz="0" w:space="0" w:color="auto"/>
        <w:left w:val="none" w:sz="0" w:space="0" w:color="auto"/>
        <w:bottom w:val="none" w:sz="0" w:space="0" w:color="auto"/>
        <w:right w:val="none" w:sz="0" w:space="0" w:color="auto"/>
      </w:divBdr>
    </w:div>
    <w:div w:id="1386492656">
      <w:bodyDiv w:val="1"/>
      <w:marLeft w:val="0"/>
      <w:marRight w:val="0"/>
      <w:marTop w:val="0"/>
      <w:marBottom w:val="0"/>
      <w:divBdr>
        <w:top w:val="none" w:sz="0" w:space="0" w:color="auto"/>
        <w:left w:val="none" w:sz="0" w:space="0" w:color="auto"/>
        <w:bottom w:val="none" w:sz="0" w:space="0" w:color="auto"/>
        <w:right w:val="none" w:sz="0" w:space="0" w:color="auto"/>
      </w:divBdr>
    </w:div>
    <w:div w:id="204913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B24C3-936C-422A-9EF3-EFC79B0FF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НГАЗ</Company>
  <LinksUpToDate>false</LinksUpToDate>
  <CharactersWithSpaces>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Горнофеева</dc:creator>
  <cp:lastModifiedBy>Решетников Алексей Владимирович</cp:lastModifiedBy>
  <cp:revision>4</cp:revision>
  <cp:lastPrinted>2018-01-19T02:10:00Z</cp:lastPrinted>
  <dcterms:created xsi:type="dcterms:W3CDTF">2018-03-29T11:08:00Z</dcterms:created>
  <dcterms:modified xsi:type="dcterms:W3CDTF">2018-04-06T04:29:00Z</dcterms:modified>
</cp:coreProperties>
</file>